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5C9" w:rsidRDefault="00A60A17" w:rsidP="001B554B">
      <w:pPr>
        <w:widowControl w:val="0"/>
        <w:ind w:left="1134" w:right="335" w:hanging="1134"/>
        <w:rPr>
          <w:rFonts w:cs="Arial"/>
          <w:b/>
          <w:bCs/>
          <w:sz w:val="22"/>
          <w:szCs w:val="22"/>
          <w:lang w:val="es-ES_tradnl"/>
        </w:rPr>
      </w:pPr>
      <w:r>
        <w:rPr>
          <w:rFonts w:cs="Arial"/>
          <w:b/>
          <w:color w:val="000000"/>
          <w:sz w:val="22"/>
          <w:szCs w:val="22"/>
          <w:lang w:eastAsia="es-MX"/>
        </w:rPr>
        <w:t>EP 367 (</w:t>
      </w:r>
      <w:r w:rsidR="001B554B">
        <w:rPr>
          <w:rFonts w:cs="Arial"/>
          <w:b/>
          <w:color w:val="000000"/>
          <w:sz w:val="22"/>
          <w:szCs w:val="22"/>
          <w:lang w:eastAsia="es-MX"/>
        </w:rPr>
        <w:t>0</w:t>
      </w:r>
      <w:r>
        <w:rPr>
          <w:rFonts w:cs="Arial"/>
          <w:b/>
          <w:color w:val="000000"/>
          <w:sz w:val="22"/>
          <w:szCs w:val="22"/>
          <w:lang w:eastAsia="es-MX"/>
        </w:rPr>
        <w:t>7).-</w:t>
      </w:r>
      <w:r>
        <w:rPr>
          <w:rFonts w:cs="Arial"/>
          <w:b/>
          <w:color w:val="000000"/>
          <w:sz w:val="22"/>
          <w:szCs w:val="22"/>
          <w:lang w:eastAsia="es-MX"/>
        </w:rPr>
        <w:tab/>
      </w:r>
      <w:r w:rsidR="00013E66" w:rsidRPr="00013E66">
        <w:rPr>
          <w:rFonts w:cs="Arial"/>
          <w:b/>
          <w:color w:val="000000"/>
          <w:sz w:val="22"/>
          <w:szCs w:val="22"/>
          <w:lang w:eastAsia="es-MX"/>
        </w:rPr>
        <w:t xml:space="preserve">SUMINISTRO Y COLOCACIÓN DE PUERTA DE DOBLE HOJA DE 2.20x2.30 M., DE CRISTAL </w:t>
      </w:r>
      <w:proofErr w:type="spellStart"/>
      <w:r w:rsidR="00013E66" w:rsidRPr="00013E66">
        <w:rPr>
          <w:rFonts w:cs="Arial"/>
          <w:b/>
          <w:color w:val="000000"/>
          <w:sz w:val="22"/>
          <w:szCs w:val="22"/>
          <w:lang w:eastAsia="es-MX"/>
        </w:rPr>
        <w:t>CRISTAL</w:t>
      </w:r>
      <w:proofErr w:type="spellEnd"/>
      <w:r w:rsidR="00013E66" w:rsidRPr="00013E66">
        <w:rPr>
          <w:rFonts w:cs="Arial"/>
          <w:b/>
          <w:color w:val="000000"/>
          <w:sz w:val="22"/>
          <w:szCs w:val="22"/>
          <w:lang w:eastAsia="es-MX"/>
        </w:rPr>
        <w:t xml:space="preserve"> TEMPLADO LAMINADO DE 13.52 MM. DE ESPESOR (CRISTAL TEMPLADO DE 6 MM. + CAPA DE POLIVINIL DE BUTIRAL (PVB) DE 1.52 MM</w:t>
      </w:r>
      <w:r w:rsidR="00013E66">
        <w:rPr>
          <w:rFonts w:cs="Arial"/>
          <w:b/>
          <w:color w:val="000000"/>
          <w:sz w:val="22"/>
          <w:szCs w:val="22"/>
          <w:lang w:eastAsia="es-MX"/>
        </w:rPr>
        <w:t xml:space="preserve">. + CRISTAL TEMPLADO DE 6 MM.), </w:t>
      </w:r>
      <w:r w:rsidR="00013E66" w:rsidRPr="00013E66">
        <w:rPr>
          <w:rFonts w:cs="Arial"/>
          <w:b/>
          <w:color w:val="000000"/>
          <w:sz w:val="22"/>
          <w:szCs w:val="22"/>
          <w:lang w:eastAsia="es-MX"/>
        </w:rPr>
        <w:t xml:space="preserve">SISTEMA LAMINADO - VANCEVA </w:t>
      </w:r>
      <w:proofErr w:type="spellStart"/>
      <w:r w:rsidR="00013E66" w:rsidRPr="00013E66">
        <w:rPr>
          <w:rFonts w:cs="Arial"/>
          <w:b/>
          <w:color w:val="000000"/>
          <w:sz w:val="22"/>
          <w:szCs w:val="22"/>
          <w:lang w:eastAsia="es-MX"/>
        </w:rPr>
        <w:t>Ó</w:t>
      </w:r>
      <w:proofErr w:type="spellEnd"/>
      <w:r w:rsidR="00013E66" w:rsidRPr="00013E66">
        <w:rPr>
          <w:rFonts w:cs="Arial"/>
          <w:b/>
          <w:color w:val="000000"/>
          <w:sz w:val="22"/>
          <w:szCs w:val="22"/>
          <w:lang w:eastAsia="es-MX"/>
        </w:rPr>
        <w:t xml:space="preserve"> SIMILAR, COLORES SEGUN MUESTRA SOBRE BASTIDOR METALICO EN CUBO DE ELEVADORES. BISAGRAS Y CONEXIONES DE ACERO INOXIDABLE, SECCIONES DE ACUERDO A PROYECTO. INCLUYE: MATERIALES, DESPERDICIOS, FIJACIONES, TAQUETES, TORNILLOS, SELLOS DE SILICON, AVELLANADOS, MANO DE OBRA, ANDAMIOS, EQUIPO, HERRAMENTA MENOR, ACARREOS Y ELEVACIONES HASTA EL LUGAR DE SU UTILIZACION A CUALQUIER ALTURA Y A CUALQUIER NIVEL, LIMPIEZA Y RETIRO DE SOBRANTES FUERA DE OBRA, Y TODO LO NECESARIO PARA SU CORRECTA EJECUCION, P.U.O.T.</w:t>
      </w:r>
      <w:r w:rsidR="008055C9" w:rsidRPr="00484E78">
        <w:rPr>
          <w:rFonts w:cs="Arial"/>
          <w:b/>
          <w:color w:val="000000"/>
          <w:sz w:val="22"/>
          <w:szCs w:val="14"/>
          <w:lang w:eastAsia="es-MX"/>
        </w:rPr>
        <w:t xml:space="preserve"> </w:t>
      </w:r>
    </w:p>
    <w:p w:rsidR="00A41BB4" w:rsidRDefault="00A41BB4" w:rsidP="008055C9">
      <w:pPr>
        <w:widowControl w:val="0"/>
        <w:ind w:left="1134" w:right="335" w:hanging="1134"/>
        <w:rPr>
          <w:rFonts w:cs="Arial"/>
          <w:b/>
          <w:bCs/>
          <w:sz w:val="22"/>
          <w:szCs w:val="22"/>
          <w:lang w:val="es-ES_tradnl"/>
        </w:rPr>
      </w:pPr>
    </w:p>
    <w:p w:rsidR="00A60A17" w:rsidRPr="00F148E8" w:rsidRDefault="00A60A17" w:rsidP="008055C9">
      <w:pPr>
        <w:widowControl w:val="0"/>
        <w:ind w:left="1134" w:right="335" w:hanging="1134"/>
        <w:rPr>
          <w:rFonts w:cs="Arial"/>
          <w:b/>
          <w:bCs/>
          <w:sz w:val="22"/>
          <w:szCs w:val="22"/>
          <w:lang w:val="es-ES_tradnl"/>
        </w:rPr>
      </w:pPr>
    </w:p>
    <w:p w:rsidR="00197C31" w:rsidRDefault="00F148E8" w:rsidP="00A41BB4">
      <w:pPr>
        <w:widowControl w:val="0"/>
        <w:rPr>
          <w:rFonts w:cs="Arial"/>
          <w:b/>
          <w:bCs/>
          <w:sz w:val="22"/>
          <w:szCs w:val="22"/>
          <w:lang w:val="es-ES_tradnl"/>
        </w:rPr>
      </w:pPr>
      <w:r w:rsidRPr="00F148E8">
        <w:rPr>
          <w:rFonts w:cs="Arial"/>
          <w:b/>
          <w:bCs/>
          <w:sz w:val="22"/>
          <w:szCs w:val="22"/>
          <w:lang w:val="es-ES_tradnl"/>
        </w:rPr>
        <w:t xml:space="preserve">GENERALIDADES DEL </w:t>
      </w:r>
      <w:r w:rsidR="008E5529">
        <w:rPr>
          <w:rFonts w:cs="Arial"/>
          <w:b/>
          <w:bCs/>
          <w:sz w:val="22"/>
          <w:szCs w:val="22"/>
          <w:lang w:val="es-ES_tradnl"/>
        </w:rPr>
        <w:t xml:space="preserve">ACERO </w:t>
      </w:r>
      <w:r w:rsidR="00197C31">
        <w:rPr>
          <w:rFonts w:cs="Arial"/>
          <w:b/>
          <w:bCs/>
          <w:sz w:val="22"/>
          <w:szCs w:val="22"/>
          <w:lang w:val="es-ES_tradnl"/>
        </w:rPr>
        <w:t>GALVANIZADO</w:t>
      </w:r>
    </w:p>
    <w:p w:rsidR="00A41BB4" w:rsidRPr="00F148E8" w:rsidRDefault="00A41BB4" w:rsidP="00A41BB4">
      <w:pPr>
        <w:widowControl w:val="0"/>
        <w:rPr>
          <w:rFonts w:cs="Arial"/>
          <w:b/>
          <w:bCs/>
          <w:sz w:val="22"/>
          <w:szCs w:val="22"/>
          <w:lang w:val="es-ES_tradnl"/>
        </w:rPr>
      </w:pPr>
    </w:p>
    <w:p w:rsidR="00A41BB4" w:rsidRPr="00F148E8" w:rsidRDefault="00197C31" w:rsidP="00A41BB4">
      <w:pPr>
        <w:pStyle w:val="Textoindependiente31"/>
        <w:widowControl w:val="0"/>
        <w:numPr>
          <w:ilvl w:val="0"/>
          <w:numId w:val="39"/>
        </w:numPr>
        <w:rPr>
          <w:rFonts w:cs="Arial"/>
          <w:sz w:val="22"/>
          <w:szCs w:val="22"/>
        </w:rPr>
      </w:pPr>
      <w:r w:rsidRPr="00197C31">
        <w:rPr>
          <w:rFonts w:cs="Arial"/>
          <w:sz w:val="22"/>
          <w:szCs w:val="22"/>
        </w:rPr>
        <w:t>El acero galvanizado es aquel que se obtiene luego de un proceso de recubrimiento de varias capas de la aleación de hierro y zinc.</w:t>
      </w:r>
      <w:r w:rsidRPr="00197C31">
        <w:rPr>
          <w:sz w:val="22"/>
          <w:szCs w:val="22"/>
        </w:rPr>
        <w:t> </w:t>
      </w:r>
      <w:r w:rsidR="00133054" w:rsidRPr="00133054">
        <w:rPr>
          <w:rFonts w:cs="Arial"/>
          <w:sz w:val="22"/>
          <w:szCs w:val="22"/>
        </w:rPr>
        <w:t>El acero inoxidable es un material sólido y no un revestimiento especial aplicado al acero común</w:t>
      </w:r>
      <w:r w:rsidR="00A41BB4" w:rsidRPr="00F148E8">
        <w:rPr>
          <w:rFonts w:cs="Arial"/>
          <w:sz w:val="22"/>
          <w:szCs w:val="22"/>
        </w:rPr>
        <w:t>.</w:t>
      </w:r>
    </w:p>
    <w:p w:rsidR="00A41BB4" w:rsidRPr="00F148E8" w:rsidRDefault="000C746C" w:rsidP="00A41BB4">
      <w:pPr>
        <w:pStyle w:val="Textoindependiente31"/>
        <w:widowControl w:val="0"/>
        <w:numPr>
          <w:ilvl w:val="0"/>
          <w:numId w:val="39"/>
        </w:numPr>
        <w:rPr>
          <w:rFonts w:cs="Arial"/>
          <w:sz w:val="22"/>
          <w:szCs w:val="22"/>
        </w:rPr>
      </w:pPr>
      <w:r w:rsidRPr="000C746C">
        <w:rPr>
          <w:rFonts w:cs="Arial"/>
          <w:sz w:val="22"/>
          <w:szCs w:val="22"/>
        </w:rPr>
        <w:t xml:space="preserve">El recubrimiento galvanizado le otorga al acero una excelente protección, entregándole </w:t>
      </w:r>
      <w:r>
        <w:rPr>
          <w:rFonts w:cs="Arial"/>
          <w:sz w:val="22"/>
          <w:szCs w:val="22"/>
        </w:rPr>
        <w:t xml:space="preserve">ciertas </w:t>
      </w:r>
      <w:r w:rsidRPr="000C746C">
        <w:rPr>
          <w:rFonts w:cs="Arial"/>
          <w:sz w:val="22"/>
          <w:szCs w:val="22"/>
        </w:rPr>
        <w:t>propiedades entre las que se encuentra su gran resistencia a la abrasión, ya que los recubrimientos galvanizados poseen la característica casi única de estar unidos metalúrgicamente al acero base, por lo que poseen una excelente adherencia</w:t>
      </w:r>
    </w:p>
    <w:p w:rsidR="00A41BB4" w:rsidRDefault="00A41BB4" w:rsidP="00A41BB4">
      <w:pPr>
        <w:widowControl w:val="0"/>
        <w:rPr>
          <w:rFonts w:cs="Arial"/>
          <w:sz w:val="16"/>
          <w:lang w:val="es-ES_tradnl"/>
        </w:rPr>
      </w:pPr>
    </w:p>
    <w:p w:rsidR="00A41BB4" w:rsidRDefault="00A41BB4" w:rsidP="00A41BB4">
      <w:pPr>
        <w:widowControl w:val="0"/>
        <w:rPr>
          <w:rFonts w:cs="Arial"/>
          <w:sz w:val="16"/>
          <w:lang w:val="es-ES_tradnl"/>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Características físicas.</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 xml:space="preserve">Deberán satisfacer las especificadas para el </w:t>
      </w:r>
      <w:r w:rsidR="000C746C">
        <w:rPr>
          <w:rFonts w:cs="Arial"/>
          <w:sz w:val="22"/>
          <w:szCs w:val="22"/>
        </w:rPr>
        <w:t>acero galvanizado</w:t>
      </w:r>
      <w:r w:rsidRPr="000A5D5C">
        <w:rPr>
          <w:rFonts w:cs="Arial"/>
          <w:sz w:val="22"/>
          <w:szCs w:val="22"/>
        </w:rPr>
        <w:t xml:space="preserve"> en lo que respecta a:</w:t>
      </w:r>
    </w:p>
    <w:p w:rsidR="00A41BB4" w:rsidRPr="000A5D5C" w:rsidRDefault="000C746C" w:rsidP="00A41BB4">
      <w:pPr>
        <w:widowControl w:val="0"/>
        <w:ind w:left="224"/>
        <w:rPr>
          <w:rFonts w:cs="Arial"/>
          <w:sz w:val="22"/>
          <w:szCs w:val="22"/>
          <w:lang w:val="es-ES_tradnl"/>
        </w:rPr>
      </w:pPr>
      <w:r>
        <w:rPr>
          <w:rFonts w:cs="Arial"/>
          <w:sz w:val="22"/>
          <w:szCs w:val="22"/>
          <w:lang w:val="es-ES_tradnl"/>
        </w:rPr>
        <w:t>-Limite Elástico</w:t>
      </w:r>
    </w:p>
    <w:p w:rsidR="00A41BB4" w:rsidRPr="000A5D5C" w:rsidRDefault="000C746C" w:rsidP="00A41BB4">
      <w:pPr>
        <w:pStyle w:val="Textoindependiente31"/>
        <w:widowControl w:val="0"/>
        <w:ind w:left="224"/>
        <w:rPr>
          <w:rFonts w:cs="Arial"/>
          <w:sz w:val="22"/>
          <w:szCs w:val="22"/>
        </w:rPr>
      </w:pPr>
      <w:r>
        <w:rPr>
          <w:rFonts w:cs="Arial"/>
          <w:sz w:val="22"/>
          <w:szCs w:val="22"/>
        </w:rPr>
        <w:t>-Resistencia  a tracción</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-Módulo elasticidad</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 xml:space="preserve">-Módulo de rigidez </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-Esfuerzos permitidos tensión y corte</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-Punto de cadencia</w:t>
      </w:r>
    </w:p>
    <w:p w:rsidR="00A41BB4" w:rsidRPr="000A5D5C" w:rsidRDefault="00A41BB4" w:rsidP="00A41BB4">
      <w:pPr>
        <w:pStyle w:val="Textoindependiente31"/>
        <w:widowControl w:val="0"/>
        <w:ind w:left="224"/>
        <w:rPr>
          <w:rFonts w:cs="Arial"/>
          <w:sz w:val="22"/>
          <w:szCs w:val="22"/>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 xml:space="preserve">Capa </w:t>
      </w:r>
      <w:r w:rsidR="000C746C">
        <w:rPr>
          <w:rFonts w:cs="Arial"/>
          <w:sz w:val="22"/>
          <w:szCs w:val="22"/>
          <w:lang w:val="es-ES_tradnl"/>
        </w:rPr>
        <w:t>de Zinc</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 xml:space="preserve">El espesor de la capa </w:t>
      </w:r>
      <w:r w:rsidR="00204519">
        <w:rPr>
          <w:rFonts w:cs="Arial"/>
          <w:sz w:val="22"/>
          <w:szCs w:val="22"/>
        </w:rPr>
        <w:t>zinc para el galvanizado se establece en la siguiente lista según la especificación en proyecto en los elementos de puertas</w:t>
      </w:r>
      <w:r w:rsidRPr="000A5D5C">
        <w:rPr>
          <w:rFonts w:cs="Arial"/>
          <w:sz w:val="22"/>
          <w:szCs w:val="22"/>
        </w:rPr>
        <w:t>:</w:t>
      </w:r>
    </w:p>
    <w:p w:rsidR="00204519" w:rsidRDefault="00204519" w:rsidP="00204519">
      <w:pPr>
        <w:pStyle w:val="Textoindependiente31"/>
        <w:widowControl w:val="0"/>
        <w:ind w:left="224"/>
        <w:rPr>
          <w:rFonts w:cs="Arial"/>
          <w:sz w:val="22"/>
          <w:szCs w:val="22"/>
        </w:rPr>
      </w:pPr>
    </w:p>
    <w:p w:rsidR="00204519" w:rsidRPr="00204519" w:rsidRDefault="00204519" w:rsidP="00204519">
      <w:pPr>
        <w:pStyle w:val="Textoindependiente31"/>
        <w:widowControl w:val="0"/>
        <w:ind w:left="224"/>
        <w:rPr>
          <w:rFonts w:cs="Arial"/>
          <w:sz w:val="22"/>
          <w:szCs w:val="22"/>
        </w:rPr>
      </w:pPr>
      <w:r w:rsidRPr="00204519">
        <w:rPr>
          <w:rFonts w:cs="Arial"/>
          <w:sz w:val="22"/>
          <w:szCs w:val="22"/>
        </w:rPr>
        <w:t xml:space="preserve">Espesores mínimos del recubrimiento. </w:t>
      </w:r>
    </w:p>
    <w:p w:rsidR="00A60A17" w:rsidRDefault="00A60A17" w:rsidP="00013E66">
      <w:pPr>
        <w:pStyle w:val="Textoindependiente31"/>
        <w:widowControl w:val="0"/>
        <w:ind w:left="224"/>
        <w:rPr>
          <w:rFonts w:cs="Arial"/>
          <w:sz w:val="22"/>
          <w:szCs w:val="22"/>
        </w:rPr>
      </w:pPr>
    </w:p>
    <w:p w:rsidR="00204519" w:rsidRPr="000A5D5C" w:rsidRDefault="00204519" w:rsidP="00013E66">
      <w:pPr>
        <w:pStyle w:val="Textoindependiente31"/>
        <w:widowControl w:val="0"/>
        <w:ind w:left="224"/>
        <w:rPr>
          <w:rFonts w:cs="Arial"/>
          <w:sz w:val="22"/>
          <w:szCs w:val="22"/>
        </w:rPr>
      </w:pPr>
      <w:r>
        <w:rPr>
          <w:noProof/>
          <w:lang w:val="es-MX" w:eastAsia="es-MX"/>
        </w:rPr>
        <w:lastRenderedPageBreak/>
        <w:drawing>
          <wp:inline distT="0" distB="0" distL="0" distR="0" wp14:anchorId="51816951" wp14:editId="48E0696C">
            <wp:extent cx="5362575" cy="1725028"/>
            <wp:effectExtent l="0" t="0" r="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364396" cy="1725614"/>
                    </a:xfrm>
                    <a:prstGeom prst="rect">
                      <a:avLst/>
                    </a:prstGeom>
                  </pic:spPr>
                </pic:pic>
              </a:graphicData>
            </a:graphic>
          </wp:inline>
        </w:drawing>
      </w: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Material</w:t>
      </w:r>
    </w:p>
    <w:p w:rsidR="00A41BB4" w:rsidRPr="000A5D5C" w:rsidRDefault="00A41BB4" w:rsidP="00A41BB4">
      <w:pPr>
        <w:widowControl w:val="0"/>
        <w:ind w:left="224"/>
        <w:rPr>
          <w:rFonts w:cs="Arial"/>
          <w:sz w:val="22"/>
          <w:szCs w:val="22"/>
          <w:lang w:val="es-ES_tradnl"/>
        </w:rPr>
      </w:pPr>
      <w:r w:rsidRPr="000A5D5C">
        <w:rPr>
          <w:rFonts w:cs="Arial"/>
          <w:sz w:val="22"/>
          <w:szCs w:val="22"/>
          <w:lang w:val="es-ES_tradnl"/>
        </w:rPr>
        <w:t>Para la fabricación de los perfiles deberán emplearse lingotes con la aleación exigida</w:t>
      </w:r>
      <w:r w:rsidR="00204519">
        <w:rPr>
          <w:rFonts w:cs="Arial"/>
          <w:sz w:val="22"/>
          <w:szCs w:val="22"/>
          <w:lang w:val="es-ES_tradnl"/>
        </w:rPr>
        <w:t>, así como el proceso de extrus</w:t>
      </w:r>
      <w:r w:rsidRPr="000A5D5C">
        <w:rPr>
          <w:rFonts w:cs="Arial"/>
          <w:sz w:val="22"/>
          <w:szCs w:val="22"/>
          <w:lang w:val="es-ES_tradnl"/>
        </w:rPr>
        <w:t>ión.</w:t>
      </w:r>
    </w:p>
    <w:p w:rsidR="00A41BB4" w:rsidRPr="000A5D5C" w:rsidRDefault="00A41BB4" w:rsidP="00A41BB4">
      <w:pPr>
        <w:widowControl w:val="0"/>
        <w:ind w:left="224"/>
        <w:rPr>
          <w:rFonts w:cs="Arial"/>
          <w:sz w:val="22"/>
          <w:szCs w:val="22"/>
          <w:lang w:val="es-ES_tradnl"/>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Dimensiones de los perfiles.</w:t>
      </w:r>
    </w:p>
    <w:p w:rsidR="00A41BB4" w:rsidRPr="000A5D5C" w:rsidRDefault="00A41BB4" w:rsidP="00A41BB4">
      <w:pPr>
        <w:pStyle w:val="Textoindependiente31"/>
        <w:widowControl w:val="0"/>
        <w:ind w:left="238"/>
        <w:rPr>
          <w:rFonts w:cs="Arial"/>
          <w:sz w:val="22"/>
          <w:szCs w:val="22"/>
        </w:rPr>
      </w:pPr>
      <w:r w:rsidRPr="000A5D5C">
        <w:rPr>
          <w:rFonts w:cs="Arial"/>
          <w:sz w:val="22"/>
          <w:szCs w:val="22"/>
        </w:rPr>
        <w:t>Las secciones y tipo de los perfiles verticales y horizontales será especificado por el proyecto y/o indicado por la SCT en función de la carga que soporten, presión del viento, área por cubrir, tomando en consideración los límites de resistencia y servicio de éstos.</w:t>
      </w:r>
    </w:p>
    <w:p w:rsidR="00F779DA" w:rsidRPr="000A5D5C" w:rsidRDefault="00F779DA" w:rsidP="00A41BB4">
      <w:pPr>
        <w:pStyle w:val="Textoindependiente31"/>
        <w:widowControl w:val="0"/>
        <w:ind w:left="238"/>
        <w:rPr>
          <w:rFonts w:cs="Arial"/>
          <w:sz w:val="22"/>
          <w:szCs w:val="22"/>
        </w:rPr>
      </w:pPr>
    </w:p>
    <w:p w:rsidR="00A41BB4" w:rsidRPr="000A5D5C" w:rsidRDefault="00A41BB4" w:rsidP="00A41BB4">
      <w:pPr>
        <w:pStyle w:val="Textoindependiente31"/>
        <w:widowControl w:val="0"/>
        <w:ind w:left="238"/>
        <w:rPr>
          <w:rFonts w:cs="Arial"/>
          <w:sz w:val="22"/>
          <w:szCs w:val="22"/>
        </w:rPr>
      </w:pPr>
      <w:r w:rsidRPr="000A5D5C">
        <w:rPr>
          <w:rFonts w:cs="Arial"/>
          <w:sz w:val="22"/>
          <w:szCs w:val="22"/>
        </w:rPr>
        <w:t>Los miembros horizontales que soporten vidrio o cualquier otra carga muerta deben diseñarse para n</w:t>
      </w:r>
      <w:r w:rsidR="00F779DA">
        <w:rPr>
          <w:rFonts w:cs="Arial"/>
          <w:sz w:val="22"/>
          <w:szCs w:val="22"/>
        </w:rPr>
        <w:t>o flambearse más de tres (3) mm</w:t>
      </w:r>
      <w:r w:rsidRPr="000A5D5C">
        <w:rPr>
          <w:rFonts w:cs="Arial"/>
          <w:sz w:val="22"/>
          <w:szCs w:val="22"/>
        </w:rPr>
        <w:t xml:space="preserve"> de su longitud, en la selección del perfil se verá que cumpla con la dimensión de las holguras y empotramientos mínimos para la colocación de vidrio o cristal siendo la mínima de 12.7 </w:t>
      </w:r>
      <w:proofErr w:type="spellStart"/>
      <w:r w:rsidRPr="000A5D5C">
        <w:rPr>
          <w:rFonts w:cs="Arial"/>
          <w:sz w:val="22"/>
          <w:szCs w:val="22"/>
        </w:rPr>
        <w:t>mm.</w:t>
      </w:r>
      <w:proofErr w:type="spellEnd"/>
    </w:p>
    <w:p w:rsidR="00A41BB4" w:rsidRPr="000A5D5C" w:rsidRDefault="00A41BB4" w:rsidP="00A41BB4">
      <w:pPr>
        <w:pStyle w:val="Textoindependiente31"/>
        <w:widowControl w:val="0"/>
        <w:ind w:left="238"/>
        <w:rPr>
          <w:rFonts w:cs="Arial"/>
          <w:sz w:val="22"/>
          <w:szCs w:val="22"/>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Tornillería.</w:t>
      </w:r>
    </w:p>
    <w:p w:rsidR="00A41BB4" w:rsidRPr="000A5D5C" w:rsidRDefault="00A41BB4" w:rsidP="00A41BB4">
      <w:pPr>
        <w:pStyle w:val="Textoindependiente31"/>
        <w:widowControl w:val="0"/>
        <w:ind w:left="238"/>
        <w:rPr>
          <w:rFonts w:cs="Arial"/>
          <w:sz w:val="22"/>
          <w:szCs w:val="22"/>
        </w:rPr>
      </w:pPr>
      <w:r w:rsidRPr="000A5D5C">
        <w:rPr>
          <w:rFonts w:cs="Arial"/>
          <w:sz w:val="22"/>
          <w:szCs w:val="22"/>
        </w:rPr>
        <w:t>La tornillería penetrará</w:t>
      </w:r>
      <w:r w:rsidR="00F779DA">
        <w:rPr>
          <w:rFonts w:cs="Arial"/>
          <w:sz w:val="22"/>
          <w:szCs w:val="22"/>
        </w:rPr>
        <w:t xml:space="preserve"> en la vena veinticinco (25) mm</w:t>
      </w:r>
      <w:r w:rsidRPr="000A5D5C">
        <w:rPr>
          <w:rFonts w:cs="Arial"/>
          <w:sz w:val="22"/>
          <w:szCs w:val="22"/>
        </w:rPr>
        <w:t xml:space="preserve"> como mínimo, será de aluminio exceptuando el acero inoxidable, zinc y bronce blanco</w:t>
      </w:r>
      <w:r w:rsidR="00204519">
        <w:rPr>
          <w:rFonts w:cs="Arial"/>
          <w:sz w:val="22"/>
          <w:szCs w:val="22"/>
        </w:rPr>
        <w:t>.</w:t>
      </w:r>
    </w:p>
    <w:p w:rsidR="00A41BB4" w:rsidRPr="000A5D5C" w:rsidRDefault="00A41BB4" w:rsidP="00A41BB4">
      <w:pPr>
        <w:pStyle w:val="Textoindependiente31"/>
        <w:widowControl w:val="0"/>
        <w:ind w:left="238"/>
        <w:rPr>
          <w:rFonts w:cs="Arial"/>
          <w:sz w:val="22"/>
          <w:szCs w:val="22"/>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Neopreno, vinilos, felpas o pelillos polipropileno.</w:t>
      </w:r>
    </w:p>
    <w:p w:rsidR="00A41BB4" w:rsidRPr="000A5D5C" w:rsidRDefault="00A41BB4" w:rsidP="00A41BB4">
      <w:pPr>
        <w:widowControl w:val="0"/>
        <w:ind w:left="224"/>
        <w:rPr>
          <w:rFonts w:cs="Arial"/>
          <w:sz w:val="22"/>
          <w:szCs w:val="22"/>
          <w:lang w:val="es-ES_tradnl"/>
        </w:rPr>
      </w:pPr>
      <w:r w:rsidRPr="000A5D5C">
        <w:rPr>
          <w:rFonts w:cs="Arial"/>
          <w:sz w:val="22"/>
          <w:szCs w:val="22"/>
          <w:lang w:val="es-ES_tradnl"/>
        </w:rPr>
        <w:t>Deberán tener las dimensiones necesarias y continuidad para que su función específica satisfaga los requisitos de diseño y evitar su desprendimiento.</w:t>
      </w:r>
    </w:p>
    <w:p w:rsidR="00A41BB4" w:rsidRDefault="00A41BB4" w:rsidP="00A41BB4">
      <w:pPr>
        <w:widowControl w:val="0"/>
        <w:ind w:left="224"/>
        <w:rPr>
          <w:rFonts w:cs="Arial"/>
          <w:sz w:val="16"/>
          <w:lang w:val="es-ES_tradnl"/>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Herrajes.</w:t>
      </w:r>
    </w:p>
    <w:p w:rsidR="00A41BB4" w:rsidRPr="000A5D5C" w:rsidRDefault="00A41BB4" w:rsidP="00A41BB4">
      <w:pPr>
        <w:widowControl w:val="0"/>
        <w:ind w:left="224"/>
        <w:rPr>
          <w:rFonts w:cs="Arial"/>
          <w:sz w:val="22"/>
          <w:szCs w:val="22"/>
          <w:lang w:val="es-ES_tradnl"/>
        </w:rPr>
      </w:pPr>
      <w:r w:rsidRPr="000A5D5C">
        <w:rPr>
          <w:rFonts w:cs="Arial"/>
          <w:sz w:val="22"/>
          <w:szCs w:val="22"/>
          <w:lang w:val="es-ES_tradnl"/>
        </w:rPr>
        <w:t>Serán especificados en proyecto y/o indique la SCT.</w:t>
      </w:r>
    </w:p>
    <w:p w:rsidR="00A41BB4" w:rsidRPr="000A5D5C" w:rsidRDefault="00A41BB4" w:rsidP="00A41BB4">
      <w:pPr>
        <w:widowControl w:val="0"/>
        <w:ind w:left="224"/>
        <w:rPr>
          <w:rFonts w:cs="Arial"/>
          <w:sz w:val="22"/>
          <w:szCs w:val="22"/>
          <w:lang w:val="es-ES_tradnl"/>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Tensores de ensamble, escuadras de unión, fijación y anclaje. La sección y espesor estarán sujetos a lo especificado en proyecto, éstas deberán satisfacer las condiciones de trabajo para evitar se deformen.</w:t>
      </w:r>
    </w:p>
    <w:p w:rsidR="00A41BB4" w:rsidRPr="000A5D5C" w:rsidRDefault="00A41BB4" w:rsidP="00A41BB4">
      <w:pPr>
        <w:widowControl w:val="0"/>
        <w:tabs>
          <w:tab w:val="left" w:pos="476"/>
        </w:tabs>
        <w:ind w:left="238"/>
        <w:rPr>
          <w:rFonts w:cs="Arial"/>
          <w:sz w:val="22"/>
          <w:szCs w:val="22"/>
          <w:lang w:val="es-ES_tradnl"/>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El número de anclas o fijaciones en los perfiles que se coloquen a muros, techos y pisos debe ser siempre uno (1) más que el número de metros que tenga la longitud de perfil. Las anclas nunca deben colocarse a menos de tres (3) cm. de la orilla de los elementos de concreto u otro material.</w:t>
      </w:r>
    </w:p>
    <w:p w:rsidR="00A41BB4" w:rsidRPr="000A5D5C" w:rsidRDefault="00A41BB4" w:rsidP="00A41BB4">
      <w:pPr>
        <w:pStyle w:val="Prrafodelista"/>
        <w:rPr>
          <w:rFonts w:cs="Arial"/>
          <w:sz w:val="22"/>
          <w:szCs w:val="22"/>
          <w:lang w:val="es-ES_tradnl"/>
        </w:rPr>
      </w:pPr>
    </w:p>
    <w:p w:rsidR="00A53B37" w:rsidRPr="000A5D5C" w:rsidRDefault="00A53B37" w:rsidP="00A53B37">
      <w:pPr>
        <w:widowControl w:val="0"/>
        <w:numPr>
          <w:ilvl w:val="0"/>
          <w:numId w:val="37"/>
        </w:numPr>
        <w:tabs>
          <w:tab w:val="left" w:pos="568"/>
        </w:tabs>
        <w:ind w:left="284" w:hanging="284"/>
        <w:rPr>
          <w:rFonts w:cs="Arial"/>
          <w:sz w:val="22"/>
          <w:szCs w:val="22"/>
          <w:lang w:val="es-ES_tradnl"/>
        </w:rPr>
      </w:pPr>
      <w:r w:rsidRPr="00A53B37">
        <w:rPr>
          <w:rFonts w:cs="Arial"/>
          <w:sz w:val="22"/>
          <w:szCs w:val="22"/>
          <w:lang w:val="es-ES_tradnl"/>
        </w:rPr>
        <w:t xml:space="preserve"> </w:t>
      </w:r>
      <w:r w:rsidRPr="000A5D5C">
        <w:rPr>
          <w:rFonts w:cs="Arial"/>
          <w:sz w:val="22"/>
          <w:szCs w:val="22"/>
          <w:lang w:val="es-ES_tradnl"/>
        </w:rPr>
        <w:t>En lo referente a la fabricación de la herrería se deberá observar lo siguiente:</w:t>
      </w:r>
    </w:p>
    <w:p w:rsidR="00A53B37" w:rsidRPr="000A5D5C" w:rsidRDefault="00A53B37" w:rsidP="00A53B37">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Toda la herrería deberá ser hermética e impermeable.</w:t>
      </w:r>
    </w:p>
    <w:p w:rsidR="00A53B37" w:rsidRPr="000A5D5C" w:rsidRDefault="00A53B37" w:rsidP="00A53B37">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Las partes móviles como ventilas, hojas de puertas o ventanas, manijas, cremalleras, pasadores, chapas, etc., deberán accionarse con facilidad y acoplarse a las partes fijas de manera que se produzca un cierre sellado.</w:t>
      </w:r>
    </w:p>
    <w:p w:rsidR="00A53B37" w:rsidRPr="000A5D5C" w:rsidRDefault="00A53B37" w:rsidP="00A53B37">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lastRenderedPageBreak/>
        <w:t>Cada elemento deberá ser de una pieza a menos que el proyecto y/o Instituto indique lo contrario.</w:t>
      </w:r>
    </w:p>
    <w:p w:rsidR="00A53B37" w:rsidRPr="000A5D5C" w:rsidRDefault="00A53B37" w:rsidP="00A53B37">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El proyecto y/o la SCT indicará la geometría, tipo y calidad de pieza materiales, refuerzos y anclajes, mecanismos y características de los perfiles.</w:t>
      </w:r>
    </w:p>
    <w:p w:rsidR="00A53B37" w:rsidRPr="000A5D5C" w:rsidRDefault="00A53B37" w:rsidP="00A53B37">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Todas las medidas deberán ser comprobadas en obra antes de proceder a unir definitivamente los distintos elementos para presentarla en el lugar de su colocación final y verificar la precisión de su ejecución o efectuar las correcciones pertinentes.</w:t>
      </w:r>
    </w:p>
    <w:p w:rsidR="00A53B37" w:rsidRPr="000A5D5C" w:rsidRDefault="00A53B37" w:rsidP="00A53B37">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El almacenaje de los perfiles deberá ser en tal forma que al estibarse y cargarse no se deformen.</w:t>
      </w:r>
    </w:p>
    <w:p w:rsidR="00A53B37" w:rsidRDefault="00A53B37" w:rsidP="00A53B37">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No se aceptarán piezas que presenten alabeos o algún otro tipo de deformación.</w:t>
      </w:r>
    </w:p>
    <w:p w:rsidR="00013E66" w:rsidRPr="00013E66" w:rsidRDefault="00013E66" w:rsidP="00013E66">
      <w:pPr>
        <w:widowControl w:val="0"/>
        <w:tabs>
          <w:tab w:val="left" w:pos="1418"/>
          <w:tab w:val="left" w:pos="2640"/>
        </w:tabs>
        <w:rPr>
          <w:rFonts w:cs="Arial"/>
          <w:b/>
          <w:sz w:val="22"/>
          <w:szCs w:val="22"/>
          <w:lang w:val="es-ES_tradnl"/>
        </w:rPr>
      </w:pPr>
    </w:p>
    <w:p w:rsidR="00013E66" w:rsidRDefault="00013E66" w:rsidP="00013E66">
      <w:pPr>
        <w:widowControl w:val="0"/>
        <w:tabs>
          <w:tab w:val="left" w:pos="1418"/>
          <w:tab w:val="left" w:pos="2640"/>
        </w:tabs>
        <w:rPr>
          <w:rFonts w:cs="Arial"/>
          <w:b/>
          <w:sz w:val="22"/>
          <w:szCs w:val="22"/>
          <w:lang w:val="es-ES_tradnl"/>
        </w:rPr>
      </w:pPr>
    </w:p>
    <w:p w:rsidR="00A60A17" w:rsidRDefault="00013E66" w:rsidP="00013E66">
      <w:pPr>
        <w:widowControl w:val="0"/>
        <w:tabs>
          <w:tab w:val="left" w:pos="1418"/>
          <w:tab w:val="left" w:pos="2640"/>
        </w:tabs>
        <w:rPr>
          <w:rFonts w:cs="Arial"/>
          <w:b/>
          <w:sz w:val="22"/>
          <w:szCs w:val="22"/>
          <w:lang w:val="es-ES_tradnl"/>
        </w:rPr>
      </w:pPr>
      <w:r w:rsidRPr="00013E66">
        <w:rPr>
          <w:rFonts w:cs="Arial"/>
          <w:b/>
          <w:sz w:val="22"/>
          <w:szCs w:val="22"/>
          <w:lang w:val="es-ES_tradnl"/>
        </w:rPr>
        <w:t>GENERALIDADES DEL CRISTAL TEMPLADO LAMINADO</w:t>
      </w:r>
    </w:p>
    <w:p w:rsidR="00013E66" w:rsidRPr="00A60A17" w:rsidRDefault="00A60A17" w:rsidP="00013E66">
      <w:pPr>
        <w:widowControl w:val="0"/>
        <w:tabs>
          <w:tab w:val="left" w:pos="1418"/>
          <w:tab w:val="left" w:pos="2640"/>
        </w:tabs>
        <w:rPr>
          <w:rFonts w:cs="Arial"/>
          <w:b/>
          <w:sz w:val="22"/>
          <w:szCs w:val="22"/>
          <w:lang w:val="es-ES_tradnl"/>
        </w:rPr>
      </w:pPr>
      <w:r>
        <w:rPr>
          <w:rFonts w:cs="Arial"/>
          <w:sz w:val="22"/>
          <w:szCs w:val="22"/>
          <w:lang w:val="es-ES_tradnl"/>
        </w:rPr>
        <w:tab/>
      </w:r>
    </w:p>
    <w:p w:rsidR="00013E66" w:rsidRPr="00A60A17" w:rsidRDefault="00013E66" w:rsidP="00013E66">
      <w:pPr>
        <w:pStyle w:val="Pa2"/>
        <w:jc w:val="both"/>
        <w:rPr>
          <w:rFonts w:ascii="Arial" w:eastAsia="Times New Roman" w:hAnsi="Arial" w:cs="CG Times"/>
          <w:sz w:val="22"/>
          <w:szCs w:val="22"/>
          <w:lang w:val="es-ES_tradnl" w:eastAsia="ar-SA"/>
        </w:rPr>
      </w:pPr>
      <w:r w:rsidRPr="00A60A17">
        <w:rPr>
          <w:rFonts w:ascii="Arial" w:eastAsia="Times New Roman" w:hAnsi="Arial" w:cs="CG Times"/>
          <w:sz w:val="22"/>
          <w:szCs w:val="22"/>
          <w:lang w:val="es-ES_tradnl" w:eastAsia="ar-SA"/>
        </w:rPr>
        <w:t>El cristal Laminado ofrece seguridad a las personas y bienes además de confort y diseño.</w:t>
      </w:r>
      <w:r w:rsidRPr="00A60A17">
        <w:rPr>
          <w:rFonts w:eastAsia="Times New Roman" w:cs="CG Times"/>
          <w:sz w:val="22"/>
          <w:szCs w:val="22"/>
          <w:lang w:val="es-ES_tradnl" w:eastAsia="ar-SA"/>
        </w:rPr>
        <w:t xml:space="preserve"> </w:t>
      </w:r>
      <w:proofErr w:type="spellStart"/>
      <w:r w:rsidRPr="00A60A17">
        <w:rPr>
          <w:rFonts w:ascii="Arial" w:eastAsia="Times New Roman" w:hAnsi="Arial" w:cs="CG Times"/>
          <w:sz w:val="22"/>
          <w:szCs w:val="22"/>
          <w:lang w:val="es-ES_tradnl" w:eastAsia="ar-SA"/>
        </w:rPr>
        <w:t>Lami</w:t>
      </w:r>
      <w:r w:rsidRPr="00A60A17">
        <w:rPr>
          <w:rFonts w:ascii="Arial" w:eastAsia="Times New Roman" w:hAnsi="Arial" w:cs="CG Times"/>
          <w:sz w:val="22"/>
          <w:szCs w:val="22"/>
          <w:lang w:val="es-ES_tradnl" w:eastAsia="ar-SA"/>
        </w:rPr>
        <w:softHyphen/>
        <w:t>nate</w:t>
      </w:r>
      <w:proofErr w:type="spellEnd"/>
      <w:r w:rsidRPr="00A60A17">
        <w:rPr>
          <w:rFonts w:ascii="Arial" w:eastAsia="Times New Roman" w:hAnsi="Arial" w:cs="CG Times"/>
          <w:sz w:val="22"/>
          <w:szCs w:val="22"/>
          <w:lang w:val="es-ES_tradnl" w:eastAsia="ar-SA"/>
        </w:rPr>
        <w:t xml:space="preserve"> es un sándwich formado por una o más capas de Vidrio intercaladas con una o más capas de </w:t>
      </w:r>
      <w:proofErr w:type="spellStart"/>
      <w:r w:rsidRPr="00A60A17">
        <w:rPr>
          <w:rFonts w:ascii="Arial" w:eastAsia="Times New Roman" w:hAnsi="Arial" w:cs="CG Times"/>
          <w:sz w:val="22"/>
          <w:szCs w:val="22"/>
          <w:lang w:val="es-ES_tradnl" w:eastAsia="ar-SA"/>
        </w:rPr>
        <w:t>polivinil</w:t>
      </w:r>
      <w:proofErr w:type="spellEnd"/>
      <w:r w:rsidRPr="00A60A17">
        <w:rPr>
          <w:rFonts w:ascii="Arial" w:eastAsia="Times New Roman" w:hAnsi="Arial" w:cs="CG Times"/>
          <w:sz w:val="22"/>
          <w:szCs w:val="22"/>
          <w:lang w:val="es-ES_tradnl" w:eastAsia="ar-SA"/>
        </w:rPr>
        <w:t xml:space="preserve"> de </w:t>
      </w:r>
      <w:proofErr w:type="spellStart"/>
      <w:r w:rsidRPr="00A60A17">
        <w:rPr>
          <w:rFonts w:ascii="Arial" w:eastAsia="Times New Roman" w:hAnsi="Arial" w:cs="CG Times"/>
          <w:sz w:val="22"/>
          <w:szCs w:val="22"/>
          <w:lang w:val="es-ES_tradnl" w:eastAsia="ar-SA"/>
        </w:rPr>
        <w:t>butiral</w:t>
      </w:r>
      <w:proofErr w:type="spellEnd"/>
      <w:r w:rsidRPr="00A60A17">
        <w:rPr>
          <w:rFonts w:ascii="Arial" w:eastAsia="Times New Roman" w:hAnsi="Arial" w:cs="CG Times"/>
          <w:sz w:val="22"/>
          <w:szCs w:val="22"/>
          <w:lang w:val="es-ES_tradnl" w:eastAsia="ar-SA"/>
        </w:rPr>
        <w:t xml:space="preserve"> (PVB) apli</w:t>
      </w:r>
      <w:r w:rsidRPr="00A60A17">
        <w:rPr>
          <w:rFonts w:ascii="Arial" w:eastAsia="Times New Roman" w:hAnsi="Arial" w:cs="CG Times"/>
          <w:sz w:val="22"/>
          <w:szCs w:val="22"/>
          <w:lang w:val="es-ES_tradnl" w:eastAsia="ar-SA"/>
        </w:rPr>
        <w:softHyphen/>
        <w:t xml:space="preserve">cadas con calor y presión en </w:t>
      </w:r>
      <w:proofErr w:type="gramStart"/>
      <w:r w:rsidRPr="00A60A17">
        <w:rPr>
          <w:rFonts w:ascii="Arial" w:eastAsia="Times New Roman" w:hAnsi="Arial" w:cs="CG Times"/>
          <w:sz w:val="22"/>
          <w:szCs w:val="22"/>
          <w:lang w:val="es-ES_tradnl" w:eastAsia="ar-SA"/>
        </w:rPr>
        <w:t>un</w:t>
      </w:r>
      <w:proofErr w:type="gramEnd"/>
      <w:r w:rsidRPr="00A60A17">
        <w:rPr>
          <w:rFonts w:ascii="Arial" w:eastAsia="Times New Roman" w:hAnsi="Arial" w:cs="CG Times"/>
          <w:sz w:val="22"/>
          <w:szCs w:val="22"/>
          <w:lang w:val="es-ES_tradnl" w:eastAsia="ar-SA"/>
        </w:rPr>
        <w:t xml:space="preserve"> autoclave. </w:t>
      </w:r>
    </w:p>
    <w:p w:rsidR="00013E66" w:rsidRPr="00A60A17" w:rsidRDefault="00013E66" w:rsidP="00013E66">
      <w:pPr>
        <w:rPr>
          <w:sz w:val="22"/>
          <w:szCs w:val="22"/>
          <w:lang w:val="es-ES_tradnl"/>
        </w:rPr>
      </w:pPr>
    </w:p>
    <w:p w:rsidR="00013E66" w:rsidRPr="00A60A17" w:rsidRDefault="00013E66" w:rsidP="00013E66">
      <w:pPr>
        <w:rPr>
          <w:rFonts w:cs="Arial"/>
          <w:sz w:val="22"/>
          <w:szCs w:val="22"/>
        </w:rPr>
      </w:pPr>
      <w:r w:rsidRPr="00A60A17">
        <w:rPr>
          <w:sz w:val="22"/>
          <w:szCs w:val="22"/>
          <w:lang w:val="es-ES_tradnl"/>
        </w:rPr>
        <w:t>El Laminado  impide el desprendimiento de los fragmentos de Vidrio, evitando así los ries</w:t>
      </w:r>
      <w:r w:rsidRPr="00A60A17">
        <w:rPr>
          <w:sz w:val="22"/>
          <w:szCs w:val="22"/>
          <w:lang w:val="es-ES_tradnl"/>
        </w:rPr>
        <w:softHyphen/>
        <w:t>gos de accidentes por cortes al mismo tiempo que detienen su caída tanto hacia personas como objetos. También cubre la necesidad como el confort térmico y acús</w:t>
      </w:r>
      <w:r w:rsidRPr="00A60A17">
        <w:rPr>
          <w:sz w:val="22"/>
          <w:szCs w:val="22"/>
          <w:lang w:val="es-ES_tradnl"/>
        </w:rPr>
        <w:softHyphen/>
        <w:t xml:space="preserve">tico, el </w:t>
      </w:r>
      <w:r w:rsidRPr="00A60A17">
        <w:rPr>
          <w:rStyle w:val="A2"/>
          <w:rFonts w:cs="Arial"/>
          <w:color w:val="auto"/>
          <w:sz w:val="22"/>
          <w:szCs w:val="22"/>
        </w:rPr>
        <w:t>control solar y la estética.</w:t>
      </w:r>
    </w:p>
    <w:p w:rsidR="00013E66" w:rsidRPr="00D565F0" w:rsidRDefault="00013E66" w:rsidP="00013E66">
      <w:pPr>
        <w:rPr>
          <w:rFonts w:cs="Arial"/>
          <w:b/>
          <w:sz w:val="22"/>
          <w:highlight w:val="green"/>
        </w:rPr>
      </w:pPr>
    </w:p>
    <w:p w:rsidR="00013E66" w:rsidRPr="00D565F0" w:rsidRDefault="00013E66" w:rsidP="00013E66">
      <w:pPr>
        <w:rPr>
          <w:rFonts w:cs="Arial"/>
          <w:b/>
          <w:sz w:val="22"/>
          <w:highlight w:val="green"/>
        </w:rPr>
      </w:pPr>
      <w:r w:rsidRPr="00D565F0">
        <w:rPr>
          <w:noProof/>
          <w:highlight w:val="green"/>
          <w:lang w:eastAsia="es-MX"/>
        </w:rPr>
        <w:drawing>
          <wp:anchor distT="0" distB="0" distL="114300" distR="114300" simplePos="0" relativeHeight="251659264" behindDoc="0" locked="0" layoutInCell="1" allowOverlap="1" wp14:anchorId="6CBE906D" wp14:editId="65B79EC1">
            <wp:simplePos x="0" y="0"/>
            <wp:positionH relativeFrom="margin">
              <wp:posOffset>1154430</wp:posOffset>
            </wp:positionH>
            <wp:positionV relativeFrom="paragraph">
              <wp:posOffset>8890</wp:posOffset>
            </wp:positionV>
            <wp:extent cx="3130550" cy="2396490"/>
            <wp:effectExtent l="0" t="0" r="0" b="381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3130550" cy="2396490"/>
                    </a:xfrm>
                    <a:prstGeom prst="rect">
                      <a:avLst/>
                    </a:prstGeom>
                  </pic:spPr>
                </pic:pic>
              </a:graphicData>
            </a:graphic>
            <wp14:sizeRelH relativeFrom="margin">
              <wp14:pctWidth>0</wp14:pctWidth>
            </wp14:sizeRelH>
            <wp14:sizeRelV relativeFrom="margin">
              <wp14:pctHeight>0</wp14:pctHeight>
            </wp14:sizeRelV>
          </wp:anchor>
        </w:drawing>
      </w:r>
    </w:p>
    <w:p w:rsidR="00013E66" w:rsidRPr="00D565F0" w:rsidRDefault="00013E66" w:rsidP="00013E66">
      <w:pPr>
        <w:rPr>
          <w:rFonts w:cs="Arial"/>
          <w:b/>
          <w:sz w:val="22"/>
          <w:highlight w:val="green"/>
        </w:rPr>
      </w:pPr>
    </w:p>
    <w:p w:rsidR="00013E66" w:rsidRPr="00D565F0" w:rsidRDefault="00013E66" w:rsidP="00013E66">
      <w:pPr>
        <w:rPr>
          <w:rFonts w:cs="Arial"/>
          <w:b/>
          <w:sz w:val="22"/>
          <w:highlight w:val="green"/>
        </w:rPr>
      </w:pPr>
    </w:p>
    <w:p w:rsidR="00013E66" w:rsidRPr="00D565F0" w:rsidRDefault="00013E66" w:rsidP="00013E66">
      <w:pPr>
        <w:rPr>
          <w:rFonts w:cs="Arial"/>
          <w:b/>
          <w:sz w:val="22"/>
          <w:highlight w:val="green"/>
        </w:rPr>
      </w:pPr>
    </w:p>
    <w:p w:rsidR="00013E66" w:rsidRPr="00D565F0" w:rsidRDefault="00013E66" w:rsidP="00013E66">
      <w:pPr>
        <w:rPr>
          <w:rFonts w:cs="Arial"/>
          <w:b/>
          <w:sz w:val="22"/>
          <w:highlight w:val="green"/>
        </w:rPr>
      </w:pPr>
    </w:p>
    <w:p w:rsidR="00013E66" w:rsidRPr="00D565F0" w:rsidRDefault="00013E66" w:rsidP="00013E66">
      <w:pPr>
        <w:rPr>
          <w:rFonts w:cs="Arial"/>
          <w:b/>
          <w:sz w:val="22"/>
          <w:highlight w:val="green"/>
        </w:rPr>
      </w:pPr>
    </w:p>
    <w:p w:rsidR="00013E66" w:rsidRPr="00D565F0" w:rsidRDefault="00013E66" w:rsidP="00013E66">
      <w:pPr>
        <w:rPr>
          <w:rFonts w:cs="Arial"/>
          <w:b/>
          <w:sz w:val="22"/>
          <w:highlight w:val="green"/>
        </w:rPr>
      </w:pPr>
    </w:p>
    <w:p w:rsidR="00013E66" w:rsidRPr="00D565F0" w:rsidRDefault="00013E66" w:rsidP="00013E66">
      <w:pPr>
        <w:rPr>
          <w:rFonts w:cs="Arial"/>
          <w:b/>
          <w:sz w:val="22"/>
          <w:highlight w:val="green"/>
        </w:rPr>
      </w:pPr>
    </w:p>
    <w:p w:rsidR="00013E66" w:rsidRPr="00D565F0" w:rsidRDefault="00013E66" w:rsidP="00013E66">
      <w:pPr>
        <w:rPr>
          <w:rFonts w:cs="Arial"/>
          <w:b/>
          <w:sz w:val="22"/>
          <w:highlight w:val="green"/>
        </w:rPr>
      </w:pPr>
    </w:p>
    <w:p w:rsidR="00013E66" w:rsidRPr="00D565F0" w:rsidRDefault="00013E66" w:rsidP="00013E66">
      <w:pPr>
        <w:rPr>
          <w:rFonts w:cs="Arial"/>
          <w:b/>
          <w:sz w:val="22"/>
          <w:highlight w:val="green"/>
        </w:rPr>
      </w:pPr>
    </w:p>
    <w:p w:rsidR="00013E66" w:rsidRPr="00D565F0" w:rsidRDefault="00013E66" w:rsidP="00013E66">
      <w:pPr>
        <w:rPr>
          <w:rFonts w:cs="Arial"/>
          <w:b/>
          <w:sz w:val="22"/>
          <w:highlight w:val="green"/>
        </w:rPr>
      </w:pPr>
    </w:p>
    <w:p w:rsidR="00013E66" w:rsidRDefault="00013E66" w:rsidP="00013E66">
      <w:pPr>
        <w:rPr>
          <w:rFonts w:cs="Arial"/>
          <w:b/>
          <w:sz w:val="22"/>
          <w:highlight w:val="green"/>
        </w:rPr>
      </w:pPr>
    </w:p>
    <w:p w:rsidR="00013E66" w:rsidRDefault="00013E66" w:rsidP="00013E66">
      <w:pPr>
        <w:rPr>
          <w:rFonts w:cs="Arial"/>
          <w:b/>
          <w:sz w:val="22"/>
          <w:highlight w:val="green"/>
        </w:rPr>
      </w:pPr>
    </w:p>
    <w:p w:rsidR="00013E66" w:rsidRPr="00D565F0" w:rsidRDefault="00013E66" w:rsidP="00013E66">
      <w:pPr>
        <w:rPr>
          <w:rFonts w:cs="Arial"/>
          <w:b/>
          <w:sz w:val="22"/>
          <w:highlight w:val="green"/>
        </w:rPr>
      </w:pPr>
    </w:p>
    <w:p w:rsidR="00013E66" w:rsidRPr="00D565F0" w:rsidRDefault="00013E66" w:rsidP="00013E66">
      <w:pPr>
        <w:rPr>
          <w:rFonts w:cs="Arial"/>
          <w:b/>
          <w:sz w:val="22"/>
          <w:highlight w:val="green"/>
        </w:rPr>
      </w:pPr>
    </w:p>
    <w:p w:rsidR="00013E66" w:rsidRPr="00D565F0" w:rsidRDefault="00013E66" w:rsidP="00013E66">
      <w:pPr>
        <w:rPr>
          <w:rFonts w:cs="Arial"/>
          <w:b/>
          <w:sz w:val="22"/>
          <w:highlight w:val="green"/>
        </w:rPr>
      </w:pPr>
    </w:p>
    <w:p w:rsidR="00013E66" w:rsidRPr="00D565F0" w:rsidRDefault="00013E66" w:rsidP="00013E66">
      <w:pPr>
        <w:rPr>
          <w:rFonts w:cs="Arial"/>
          <w:b/>
          <w:sz w:val="22"/>
          <w:highlight w:val="green"/>
        </w:rPr>
      </w:pPr>
    </w:p>
    <w:p w:rsidR="00013E66" w:rsidRDefault="00013E66" w:rsidP="00013E66">
      <w:pPr>
        <w:autoSpaceDE w:val="0"/>
        <w:autoSpaceDN w:val="0"/>
        <w:adjustRightInd w:val="0"/>
        <w:spacing w:line="241" w:lineRule="atLeast"/>
        <w:rPr>
          <w:rFonts w:eastAsiaTheme="minorHAnsi" w:cs="Arial"/>
          <w:i/>
          <w:sz w:val="22"/>
          <w:szCs w:val="22"/>
          <w:lang w:eastAsia="en-US"/>
        </w:rPr>
      </w:pPr>
    </w:p>
    <w:p w:rsidR="00013E66" w:rsidRDefault="00013E66" w:rsidP="00013E66">
      <w:pPr>
        <w:autoSpaceDE w:val="0"/>
        <w:autoSpaceDN w:val="0"/>
        <w:adjustRightInd w:val="0"/>
        <w:spacing w:line="241" w:lineRule="atLeast"/>
        <w:rPr>
          <w:rFonts w:eastAsiaTheme="minorHAnsi" w:cs="Arial"/>
          <w:i/>
          <w:sz w:val="22"/>
          <w:szCs w:val="22"/>
          <w:lang w:eastAsia="en-US"/>
        </w:rPr>
      </w:pPr>
    </w:p>
    <w:p w:rsidR="00013E66" w:rsidRPr="00A72144" w:rsidRDefault="00013E66" w:rsidP="00013E66">
      <w:pPr>
        <w:autoSpaceDE w:val="0"/>
        <w:autoSpaceDN w:val="0"/>
        <w:adjustRightInd w:val="0"/>
        <w:spacing w:line="241" w:lineRule="atLeast"/>
        <w:rPr>
          <w:rFonts w:eastAsiaTheme="minorHAnsi" w:cs="Arial"/>
          <w:i/>
          <w:sz w:val="22"/>
          <w:szCs w:val="22"/>
          <w:lang w:eastAsia="en-US"/>
        </w:rPr>
      </w:pPr>
      <w:r w:rsidRPr="00A72144">
        <w:rPr>
          <w:rFonts w:eastAsiaTheme="minorHAnsi" w:cs="Arial"/>
          <w:i/>
          <w:sz w:val="22"/>
          <w:szCs w:val="22"/>
          <w:lang w:eastAsia="en-US"/>
        </w:rPr>
        <w:t xml:space="preserve">Resistencia a la tracción: </w:t>
      </w:r>
    </w:p>
    <w:p w:rsidR="00013E66" w:rsidRPr="00A72144" w:rsidRDefault="00013E66" w:rsidP="00013E66">
      <w:pPr>
        <w:autoSpaceDE w:val="0"/>
        <w:autoSpaceDN w:val="0"/>
        <w:adjustRightInd w:val="0"/>
        <w:spacing w:line="241" w:lineRule="atLeast"/>
        <w:rPr>
          <w:rFonts w:eastAsiaTheme="minorHAnsi" w:cs="Arial"/>
          <w:sz w:val="22"/>
          <w:szCs w:val="22"/>
          <w:lang w:eastAsia="en-US"/>
        </w:rPr>
      </w:pPr>
      <w:r w:rsidRPr="00A72144">
        <w:rPr>
          <w:rFonts w:eastAsiaTheme="minorHAnsi" w:cs="Arial"/>
          <w:sz w:val="22"/>
          <w:szCs w:val="22"/>
          <w:lang w:eastAsia="en-US"/>
        </w:rPr>
        <w:t xml:space="preserve">Aproximadamente 1000 kg/cm². </w:t>
      </w:r>
    </w:p>
    <w:p w:rsidR="00013E66" w:rsidRPr="00A72144" w:rsidRDefault="00013E66" w:rsidP="00013E66">
      <w:pPr>
        <w:autoSpaceDE w:val="0"/>
        <w:autoSpaceDN w:val="0"/>
        <w:adjustRightInd w:val="0"/>
        <w:spacing w:line="241" w:lineRule="atLeast"/>
        <w:rPr>
          <w:rFonts w:eastAsiaTheme="minorHAnsi" w:cs="Arial"/>
          <w:sz w:val="22"/>
          <w:szCs w:val="22"/>
          <w:lang w:eastAsia="en-US"/>
        </w:rPr>
      </w:pPr>
    </w:p>
    <w:p w:rsidR="00013E66" w:rsidRPr="00A72144" w:rsidRDefault="00013E66" w:rsidP="00013E66">
      <w:pPr>
        <w:autoSpaceDE w:val="0"/>
        <w:autoSpaceDN w:val="0"/>
        <w:adjustRightInd w:val="0"/>
        <w:spacing w:line="241" w:lineRule="atLeast"/>
        <w:rPr>
          <w:rFonts w:eastAsiaTheme="minorHAnsi" w:cs="Arial"/>
          <w:i/>
          <w:sz w:val="22"/>
          <w:szCs w:val="22"/>
          <w:lang w:eastAsia="en-US"/>
        </w:rPr>
      </w:pPr>
      <w:r w:rsidRPr="00A72144">
        <w:rPr>
          <w:rFonts w:eastAsiaTheme="minorHAnsi" w:cs="Arial"/>
          <w:i/>
          <w:sz w:val="22"/>
          <w:szCs w:val="22"/>
          <w:lang w:eastAsia="en-US"/>
        </w:rPr>
        <w:t xml:space="preserve">Resistencia a la flexión: </w:t>
      </w:r>
    </w:p>
    <w:p w:rsidR="00013E66" w:rsidRPr="00A72144" w:rsidRDefault="00013E66" w:rsidP="00013E66">
      <w:pPr>
        <w:autoSpaceDE w:val="0"/>
        <w:autoSpaceDN w:val="0"/>
        <w:adjustRightInd w:val="0"/>
        <w:spacing w:line="241" w:lineRule="atLeast"/>
        <w:rPr>
          <w:rFonts w:eastAsiaTheme="minorHAnsi" w:cs="Arial"/>
          <w:sz w:val="22"/>
          <w:szCs w:val="22"/>
          <w:lang w:eastAsia="en-US"/>
        </w:rPr>
      </w:pPr>
      <w:r w:rsidRPr="00A72144">
        <w:rPr>
          <w:rFonts w:eastAsiaTheme="minorHAnsi" w:cs="Arial"/>
          <w:sz w:val="22"/>
          <w:szCs w:val="22"/>
          <w:lang w:eastAsia="en-US"/>
        </w:rPr>
        <w:t xml:space="preserve">La tensión de rotura varía de 1200-2000 kg/cm². </w:t>
      </w:r>
    </w:p>
    <w:p w:rsidR="00013E66" w:rsidRPr="00A72144" w:rsidRDefault="00013E66" w:rsidP="00013E66">
      <w:pPr>
        <w:autoSpaceDE w:val="0"/>
        <w:autoSpaceDN w:val="0"/>
        <w:adjustRightInd w:val="0"/>
        <w:spacing w:line="241" w:lineRule="atLeast"/>
        <w:rPr>
          <w:rFonts w:eastAsiaTheme="minorHAnsi" w:cs="Arial"/>
          <w:sz w:val="22"/>
          <w:szCs w:val="22"/>
          <w:lang w:eastAsia="en-US"/>
        </w:rPr>
      </w:pPr>
    </w:p>
    <w:p w:rsidR="00013E66" w:rsidRPr="00A72144" w:rsidRDefault="00013E66" w:rsidP="00013E66">
      <w:pPr>
        <w:autoSpaceDE w:val="0"/>
        <w:autoSpaceDN w:val="0"/>
        <w:adjustRightInd w:val="0"/>
        <w:spacing w:line="241" w:lineRule="atLeast"/>
        <w:rPr>
          <w:rFonts w:eastAsiaTheme="minorHAnsi" w:cs="Arial"/>
          <w:i/>
          <w:sz w:val="22"/>
          <w:szCs w:val="22"/>
          <w:lang w:eastAsia="en-US"/>
        </w:rPr>
      </w:pPr>
      <w:r w:rsidRPr="00A72144">
        <w:rPr>
          <w:rFonts w:eastAsiaTheme="minorHAnsi" w:cs="Arial"/>
          <w:i/>
          <w:sz w:val="22"/>
          <w:szCs w:val="22"/>
          <w:lang w:eastAsia="en-US"/>
        </w:rPr>
        <w:t xml:space="preserve">Resistencia a la torsión: </w:t>
      </w:r>
    </w:p>
    <w:p w:rsidR="00013E66" w:rsidRPr="00A72144" w:rsidRDefault="00013E66" w:rsidP="00013E66">
      <w:pPr>
        <w:autoSpaceDE w:val="0"/>
        <w:autoSpaceDN w:val="0"/>
        <w:adjustRightInd w:val="0"/>
        <w:spacing w:line="241" w:lineRule="atLeast"/>
        <w:rPr>
          <w:rFonts w:eastAsiaTheme="minorHAnsi" w:cs="Arial"/>
          <w:sz w:val="22"/>
          <w:szCs w:val="22"/>
          <w:lang w:eastAsia="en-US"/>
        </w:rPr>
      </w:pPr>
      <w:r w:rsidRPr="00A72144">
        <w:rPr>
          <w:rFonts w:eastAsiaTheme="minorHAnsi" w:cs="Arial"/>
          <w:sz w:val="22"/>
          <w:szCs w:val="22"/>
          <w:lang w:eastAsia="en-US"/>
        </w:rPr>
        <w:lastRenderedPageBreak/>
        <w:t>Se produce la rotura bajo un ángulo de 27 grados equivalente a 189 kg de esfuerzo de torsión, (según un ensayo realizado en volu</w:t>
      </w:r>
      <w:r w:rsidRPr="00A72144">
        <w:rPr>
          <w:rFonts w:eastAsiaTheme="minorHAnsi" w:cs="Arial"/>
          <w:sz w:val="22"/>
          <w:szCs w:val="22"/>
          <w:lang w:eastAsia="en-US"/>
        </w:rPr>
        <w:softHyphen/>
        <w:t xml:space="preserve">men de 100 x 33 cm y 6 mm de espesor). </w:t>
      </w:r>
    </w:p>
    <w:p w:rsidR="00013E66" w:rsidRPr="00A72144" w:rsidRDefault="00013E66" w:rsidP="00013E66">
      <w:pPr>
        <w:autoSpaceDE w:val="0"/>
        <w:autoSpaceDN w:val="0"/>
        <w:adjustRightInd w:val="0"/>
        <w:spacing w:line="241" w:lineRule="atLeast"/>
        <w:rPr>
          <w:rFonts w:eastAsiaTheme="minorHAnsi" w:cs="Arial"/>
          <w:sz w:val="22"/>
          <w:szCs w:val="22"/>
          <w:lang w:eastAsia="en-US"/>
        </w:rPr>
      </w:pPr>
    </w:p>
    <w:p w:rsidR="00013E66" w:rsidRPr="00A72144" w:rsidRDefault="00013E66" w:rsidP="00013E66">
      <w:pPr>
        <w:autoSpaceDE w:val="0"/>
        <w:autoSpaceDN w:val="0"/>
        <w:adjustRightInd w:val="0"/>
        <w:spacing w:line="241" w:lineRule="atLeast"/>
        <w:rPr>
          <w:rFonts w:eastAsiaTheme="minorHAnsi" w:cs="Arial"/>
          <w:i/>
          <w:sz w:val="22"/>
          <w:szCs w:val="22"/>
          <w:lang w:eastAsia="en-US"/>
        </w:rPr>
      </w:pPr>
      <w:r w:rsidRPr="00A72144">
        <w:rPr>
          <w:rFonts w:eastAsiaTheme="minorHAnsi" w:cs="Arial"/>
          <w:i/>
          <w:sz w:val="22"/>
          <w:szCs w:val="22"/>
          <w:lang w:eastAsia="en-US"/>
        </w:rPr>
        <w:t xml:space="preserve">Resistencia a la compresión: </w:t>
      </w:r>
    </w:p>
    <w:p w:rsidR="00013E66" w:rsidRPr="00A72144" w:rsidRDefault="00013E66" w:rsidP="00013E66">
      <w:pPr>
        <w:autoSpaceDE w:val="0"/>
        <w:autoSpaceDN w:val="0"/>
        <w:adjustRightInd w:val="0"/>
        <w:spacing w:line="241" w:lineRule="atLeast"/>
        <w:rPr>
          <w:rFonts w:eastAsiaTheme="minorHAnsi" w:cs="Arial"/>
          <w:sz w:val="22"/>
          <w:szCs w:val="22"/>
          <w:lang w:eastAsia="en-US"/>
        </w:rPr>
      </w:pPr>
      <w:r w:rsidRPr="00A72144">
        <w:rPr>
          <w:rFonts w:eastAsiaTheme="minorHAnsi" w:cs="Arial"/>
          <w:sz w:val="22"/>
          <w:szCs w:val="22"/>
          <w:lang w:eastAsia="en-US"/>
        </w:rPr>
        <w:t xml:space="preserve">Se precisan alrededor de 10,000 kg/cm² de peso para pulverizar un cubo de 1 cm de lado. </w:t>
      </w:r>
    </w:p>
    <w:p w:rsidR="00013E66" w:rsidRPr="00A72144" w:rsidRDefault="00013E66" w:rsidP="00013E66">
      <w:pPr>
        <w:tabs>
          <w:tab w:val="left" w:pos="360"/>
          <w:tab w:val="left" w:pos="1418"/>
          <w:tab w:val="left" w:pos="1620"/>
        </w:tabs>
        <w:ind w:right="-1"/>
        <w:rPr>
          <w:rFonts w:cs="Arial"/>
          <w:b/>
          <w:sz w:val="22"/>
          <w:szCs w:val="22"/>
        </w:rPr>
      </w:pPr>
      <w:r w:rsidRPr="00A72144">
        <w:rPr>
          <w:rFonts w:eastAsiaTheme="minorHAnsi" w:cs="Arial"/>
          <w:sz w:val="22"/>
          <w:szCs w:val="22"/>
          <w:lang w:eastAsia="en-US"/>
        </w:rPr>
        <w:t>91/92</w:t>
      </w:r>
    </w:p>
    <w:p w:rsidR="00013E66" w:rsidRPr="00A72144" w:rsidRDefault="00013E66" w:rsidP="00013E66">
      <w:pPr>
        <w:tabs>
          <w:tab w:val="left" w:pos="360"/>
          <w:tab w:val="left" w:pos="1418"/>
          <w:tab w:val="left" w:pos="1620"/>
        </w:tabs>
        <w:ind w:right="-1"/>
        <w:rPr>
          <w:rFonts w:cs="Arial"/>
          <w:b/>
          <w:sz w:val="22"/>
          <w:szCs w:val="22"/>
        </w:rPr>
      </w:pPr>
    </w:p>
    <w:p w:rsidR="00013E66" w:rsidRPr="00A72144" w:rsidRDefault="00013E66" w:rsidP="00013E66">
      <w:pPr>
        <w:tabs>
          <w:tab w:val="left" w:pos="360"/>
          <w:tab w:val="left" w:pos="1418"/>
          <w:tab w:val="left" w:pos="1620"/>
        </w:tabs>
        <w:ind w:right="-1"/>
        <w:rPr>
          <w:rFonts w:cs="Arial"/>
          <w:b/>
          <w:sz w:val="22"/>
          <w:szCs w:val="22"/>
        </w:rPr>
      </w:pPr>
    </w:p>
    <w:p w:rsidR="00A41BB4" w:rsidRPr="000A5D5C" w:rsidRDefault="007F5192" w:rsidP="00A41BB4">
      <w:pPr>
        <w:widowControl w:val="0"/>
        <w:rPr>
          <w:rFonts w:cs="Arial"/>
          <w:b/>
          <w:bCs/>
          <w:sz w:val="22"/>
          <w:szCs w:val="22"/>
          <w:lang w:val="es-ES_tradnl"/>
        </w:rPr>
      </w:pPr>
      <w:r w:rsidRPr="000A5D5C">
        <w:rPr>
          <w:rFonts w:cs="Arial"/>
          <w:b/>
          <w:bCs/>
          <w:sz w:val="22"/>
          <w:szCs w:val="22"/>
          <w:lang w:val="es-ES_tradnl"/>
        </w:rPr>
        <w:t>MATERIALES</w:t>
      </w:r>
    </w:p>
    <w:p w:rsidR="00A41BB4" w:rsidRPr="000A5D5C" w:rsidRDefault="00A41BB4" w:rsidP="00A41BB4">
      <w:pPr>
        <w:widowControl w:val="0"/>
        <w:rPr>
          <w:rFonts w:cs="Arial"/>
          <w:b/>
          <w:bCs/>
          <w:sz w:val="22"/>
          <w:szCs w:val="22"/>
          <w:lang w:val="es-ES_tradnl"/>
        </w:rPr>
      </w:pP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 xml:space="preserve">Perfiles de </w:t>
      </w:r>
      <w:r w:rsidR="00A53B37">
        <w:rPr>
          <w:rFonts w:cs="Arial"/>
          <w:sz w:val="22"/>
          <w:szCs w:val="22"/>
          <w:lang w:val="es-ES_tradnl"/>
        </w:rPr>
        <w:t>acero galvanizado</w:t>
      </w:r>
      <w:r w:rsidRPr="000A5D5C">
        <w:rPr>
          <w:rFonts w:cs="Arial"/>
          <w:sz w:val="22"/>
          <w:szCs w:val="22"/>
          <w:lang w:val="es-ES_tradnl"/>
        </w:rPr>
        <w:t xml:space="preserve"> </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Soldadura (en su caso)</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 xml:space="preserve">Tornillos y taquetes </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 xml:space="preserve">Escuadras </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 xml:space="preserve">Remaches </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 xml:space="preserve">Tensores </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Sellador</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Película protectora</w:t>
      </w:r>
    </w:p>
    <w:p w:rsidR="00013E66" w:rsidRDefault="00A41BB4" w:rsidP="00013E66">
      <w:pPr>
        <w:widowControl w:val="0"/>
        <w:numPr>
          <w:ilvl w:val="0"/>
          <w:numId w:val="32"/>
        </w:numPr>
        <w:tabs>
          <w:tab w:val="left" w:pos="710"/>
        </w:tabs>
        <w:rPr>
          <w:rFonts w:cs="Arial"/>
          <w:sz w:val="22"/>
          <w:szCs w:val="22"/>
          <w:lang w:val="es-ES_tradnl"/>
        </w:rPr>
      </w:pPr>
      <w:r w:rsidRPr="000A5D5C">
        <w:rPr>
          <w:rFonts w:cs="Arial"/>
          <w:sz w:val="22"/>
          <w:szCs w:val="22"/>
          <w:lang w:val="es-ES_tradnl"/>
        </w:rPr>
        <w:t>Vinilos, felpas.</w:t>
      </w:r>
    </w:p>
    <w:p w:rsidR="00A41BB4" w:rsidRDefault="00013E66" w:rsidP="00013E66">
      <w:pPr>
        <w:widowControl w:val="0"/>
        <w:tabs>
          <w:tab w:val="left" w:pos="710"/>
        </w:tabs>
        <w:rPr>
          <w:rFonts w:cs="Arial"/>
          <w:sz w:val="22"/>
          <w:szCs w:val="22"/>
          <w:lang w:val="es-ES_tradnl"/>
        </w:rPr>
      </w:pPr>
      <w:r>
        <w:rPr>
          <w:rFonts w:cs="Arial"/>
          <w:sz w:val="22"/>
          <w:szCs w:val="22"/>
          <w:lang w:val="es-ES_tradnl"/>
        </w:rPr>
        <w:t>10.</w:t>
      </w:r>
      <w:r w:rsidRPr="00013E66">
        <w:rPr>
          <w:rFonts w:cs="Arial"/>
          <w:sz w:val="22"/>
          <w:szCs w:val="22"/>
          <w:lang w:val="es-ES_tradnl"/>
        </w:rPr>
        <w:t xml:space="preserve"> Cristal templado laminado de 13.52 </w:t>
      </w:r>
      <w:proofErr w:type="spellStart"/>
      <w:r w:rsidRPr="00013E66">
        <w:rPr>
          <w:rFonts w:cs="Arial"/>
          <w:sz w:val="22"/>
          <w:szCs w:val="22"/>
          <w:lang w:val="es-ES_tradnl"/>
        </w:rPr>
        <w:t>mm.</w:t>
      </w:r>
      <w:proofErr w:type="spellEnd"/>
      <w:r w:rsidRPr="00013E66">
        <w:rPr>
          <w:rFonts w:cs="Arial"/>
          <w:sz w:val="22"/>
          <w:szCs w:val="22"/>
          <w:lang w:val="es-ES_tradnl"/>
        </w:rPr>
        <w:t xml:space="preserve"> </w:t>
      </w:r>
      <w:proofErr w:type="gramStart"/>
      <w:r w:rsidRPr="00013E66">
        <w:rPr>
          <w:rFonts w:cs="Arial"/>
          <w:sz w:val="22"/>
          <w:szCs w:val="22"/>
          <w:lang w:val="es-ES_tradnl"/>
        </w:rPr>
        <w:t>de</w:t>
      </w:r>
      <w:proofErr w:type="gramEnd"/>
      <w:r w:rsidRPr="00013E66">
        <w:rPr>
          <w:rFonts w:cs="Arial"/>
          <w:sz w:val="22"/>
          <w:szCs w:val="22"/>
          <w:lang w:val="es-ES_tradnl"/>
        </w:rPr>
        <w:t xml:space="preserve"> espesor </w:t>
      </w:r>
    </w:p>
    <w:p w:rsidR="00013E66" w:rsidRDefault="00013E66" w:rsidP="00013E66">
      <w:pPr>
        <w:widowControl w:val="0"/>
        <w:tabs>
          <w:tab w:val="left" w:pos="710"/>
        </w:tabs>
        <w:rPr>
          <w:rFonts w:cs="Arial"/>
          <w:sz w:val="22"/>
          <w:szCs w:val="22"/>
          <w:lang w:val="es-ES_tradnl"/>
        </w:rPr>
      </w:pPr>
    </w:p>
    <w:p w:rsidR="00013E66" w:rsidRPr="000A5D5C" w:rsidRDefault="00013E66" w:rsidP="00013E66">
      <w:pPr>
        <w:widowControl w:val="0"/>
        <w:tabs>
          <w:tab w:val="left" w:pos="710"/>
        </w:tabs>
        <w:rPr>
          <w:rFonts w:cs="Arial"/>
          <w:sz w:val="22"/>
          <w:szCs w:val="22"/>
          <w:lang w:val="es-ES_tradnl"/>
        </w:rPr>
      </w:pPr>
    </w:p>
    <w:p w:rsidR="00A41BB4" w:rsidRPr="000A5D5C" w:rsidRDefault="00A41BB4" w:rsidP="00A41BB4">
      <w:pPr>
        <w:widowControl w:val="0"/>
        <w:rPr>
          <w:rFonts w:cs="Arial"/>
          <w:b/>
          <w:sz w:val="22"/>
          <w:szCs w:val="22"/>
          <w:lang w:val="es-ES_tradnl"/>
        </w:rPr>
      </w:pPr>
      <w:r w:rsidRPr="000A5D5C">
        <w:rPr>
          <w:rFonts w:cs="Arial"/>
          <w:b/>
          <w:sz w:val="22"/>
          <w:szCs w:val="22"/>
          <w:lang w:val="es-ES_tradnl"/>
        </w:rPr>
        <w:t>CHAPAS Y PICAPORTES</w:t>
      </w:r>
    </w:p>
    <w:p w:rsidR="00A41BB4" w:rsidRPr="000A5D5C" w:rsidRDefault="00A41BB4" w:rsidP="00A41BB4">
      <w:pPr>
        <w:widowControl w:val="0"/>
        <w:rPr>
          <w:rFonts w:cs="Arial"/>
          <w:b/>
          <w:sz w:val="22"/>
          <w:szCs w:val="22"/>
          <w:lang w:val="es-ES_tradnl"/>
        </w:rPr>
      </w:pPr>
    </w:p>
    <w:p w:rsidR="00A41BB4" w:rsidRPr="000A5D5C" w:rsidRDefault="00A41BB4" w:rsidP="00A41BB4">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Arial"/>
          <w:sz w:val="22"/>
          <w:szCs w:val="22"/>
        </w:rPr>
      </w:pPr>
      <w:r w:rsidRPr="000A5D5C">
        <w:rPr>
          <w:rFonts w:cs="Arial"/>
          <w:sz w:val="22"/>
          <w:szCs w:val="22"/>
        </w:rPr>
        <w:t>Los lugares de colocación estarán indicados en el proyecto o serán señalados por la SCT.</w:t>
      </w:r>
    </w:p>
    <w:p w:rsidR="00A41BB4" w:rsidRPr="000A5D5C" w:rsidRDefault="00A41BB4" w:rsidP="00A41BB4">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Arial"/>
          <w:sz w:val="22"/>
          <w:szCs w:val="22"/>
        </w:rPr>
      </w:pPr>
    </w:p>
    <w:p w:rsidR="00A41BB4" w:rsidRPr="000A5D5C" w:rsidRDefault="00A41BB4" w:rsidP="00A41BB4">
      <w:pPr>
        <w:widowControl w:val="0"/>
        <w:rPr>
          <w:rFonts w:cs="Arial"/>
          <w:sz w:val="22"/>
          <w:szCs w:val="22"/>
          <w:lang w:val="es-ES_tradnl"/>
        </w:rPr>
      </w:pPr>
      <w:r w:rsidRPr="000A5D5C">
        <w:rPr>
          <w:rFonts w:cs="Arial"/>
          <w:sz w:val="22"/>
          <w:szCs w:val="22"/>
          <w:lang w:val="es-ES_tradnl"/>
        </w:rPr>
        <w:t>En cada caso, el proyecto y/o la SCT determinarán el tipo, clase y marca del mecanismo a emplear.</w:t>
      </w:r>
    </w:p>
    <w:p w:rsidR="00013E66" w:rsidRDefault="00013E66" w:rsidP="00A41BB4">
      <w:pPr>
        <w:widowControl w:val="0"/>
        <w:rPr>
          <w:rFonts w:cs="Arial"/>
          <w:sz w:val="22"/>
          <w:szCs w:val="22"/>
          <w:lang w:val="es-ES_tradnl"/>
        </w:rPr>
      </w:pPr>
    </w:p>
    <w:p w:rsidR="007F5192" w:rsidRPr="000A5D5C" w:rsidRDefault="007F5192" w:rsidP="00A41BB4">
      <w:pPr>
        <w:widowControl w:val="0"/>
        <w:rPr>
          <w:rFonts w:cs="Arial"/>
          <w:sz w:val="22"/>
          <w:szCs w:val="22"/>
          <w:lang w:val="es-ES_tradnl"/>
        </w:rPr>
      </w:pPr>
    </w:p>
    <w:p w:rsidR="00A41BB4" w:rsidRPr="000A5D5C" w:rsidRDefault="007F5192" w:rsidP="00A41BB4">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41BB4" w:rsidRPr="000A5D5C" w:rsidRDefault="00A41BB4" w:rsidP="00A41BB4">
      <w:pPr>
        <w:widowControl w:val="0"/>
        <w:rPr>
          <w:rFonts w:cs="Arial"/>
          <w:b/>
          <w:sz w:val="22"/>
          <w:szCs w:val="22"/>
          <w:lang w:val="es-ES_tradnl"/>
        </w:rPr>
      </w:pPr>
    </w:p>
    <w:p w:rsidR="00A41BB4" w:rsidRPr="000A5D5C" w:rsidRDefault="00A41BB4" w:rsidP="00A41BB4">
      <w:pPr>
        <w:widowControl w:val="0"/>
        <w:numPr>
          <w:ilvl w:val="0"/>
          <w:numId w:val="42"/>
        </w:numPr>
        <w:rPr>
          <w:rFonts w:cs="Arial"/>
          <w:sz w:val="22"/>
          <w:szCs w:val="22"/>
          <w:lang w:val="es-ES_tradnl"/>
        </w:rPr>
      </w:pPr>
      <w:r w:rsidRPr="000A5D5C">
        <w:rPr>
          <w:rFonts w:cs="Arial"/>
          <w:sz w:val="22"/>
          <w:szCs w:val="22"/>
          <w:lang w:val="es-ES_tradnl"/>
        </w:rPr>
        <w:t xml:space="preserve">Al colocar los mecanismos, éstos estarán debidamente lubricados con grasa </w:t>
      </w:r>
      <w:proofErr w:type="spellStart"/>
      <w:r w:rsidRPr="000A5D5C">
        <w:rPr>
          <w:rFonts w:cs="Arial"/>
          <w:sz w:val="22"/>
          <w:szCs w:val="22"/>
          <w:lang w:val="es-ES_tradnl"/>
        </w:rPr>
        <w:t>grafitada</w:t>
      </w:r>
      <w:proofErr w:type="spellEnd"/>
      <w:r w:rsidRPr="000A5D5C">
        <w:rPr>
          <w:rFonts w:cs="Arial"/>
          <w:sz w:val="22"/>
          <w:szCs w:val="22"/>
          <w:lang w:val="es-ES_tradnl"/>
        </w:rPr>
        <w:t>; se desechará el uso de aceites.</w:t>
      </w:r>
    </w:p>
    <w:p w:rsidR="00A41BB4" w:rsidRPr="000A5D5C" w:rsidRDefault="00A41BB4" w:rsidP="00A41BB4">
      <w:pPr>
        <w:widowControl w:val="0"/>
        <w:ind w:left="284"/>
        <w:rPr>
          <w:rFonts w:cs="Arial"/>
          <w:sz w:val="22"/>
          <w:szCs w:val="22"/>
          <w:lang w:val="es-ES_tradnl"/>
        </w:rPr>
      </w:pPr>
      <w:r w:rsidRPr="000A5D5C">
        <w:rPr>
          <w:rFonts w:cs="Arial"/>
          <w:sz w:val="22"/>
          <w:szCs w:val="22"/>
          <w:lang w:val="es-ES_tradnl"/>
        </w:rPr>
        <w:t xml:space="preserve">El proyecto y/o la SCT </w:t>
      </w:r>
      <w:proofErr w:type="gramStart"/>
      <w:r w:rsidRPr="000A5D5C">
        <w:rPr>
          <w:rFonts w:cs="Arial"/>
          <w:sz w:val="22"/>
          <w:szCs w:val="22"/>
          <w:lang w:val="es-ES_tradnl"/>
        </w:rPr>
        <w:t>indicará</w:t>
      </w:r>
      <w:proofErr w:type="gramEnd"/>
      <w:r w:rsidRPr="000A5D5C">
        <w:rPr>
          <w:rFonts w:cs="Arial"/>
          <w:sz w:val="22"/>
          <w:szCs w:val="22"/>
          <w:lang w:val="es-ES_tradnl"/>
        </w:rPr>
        <w:t xml:space="preserve"> los casos en que se requieran </w:t>
      </w:r>
      <w:proofErr w:type="spellStart"/>
      <w:r w:rsidRPr="000A5D5C">
        <w:rPr>
          <w:rFonts w:cs="Arial"/>
          <w:sz w:val="22"/>
          <w:szCs w:val="22"/>
          <w:lang w:val="es-ES_tradnl"/>
        </w:rPr>
        <w:t>maestreamientos</w:t>
      </w:r>
      <w:proofErr w:type="spellEnd"/>
      <w:r w:rsidRPr="000A5D5C">
        <w:rPr>
          <w:rFonts w:cs="Arial"/>
          <w:sz w:val="22"/>
          <w:szCs w:val="22"/>
          <w:lang w:val="es-ES_tradnl"/>
        </w:rPr>
        <w:t xml:space="preserve"> de las cerraduras. Todas las chapas tendrán contra metálica.</w:t>
      </w:r>
    </w:p>
    <w:p w:rsidR="00A41BB4" w:rsidRPr="000A5D5C" w:rsidRDefault="00A41BB4" w:rsidP="00A41BB4">
      <w:pPr>
        <w:widowControl w:val="0"/>
        <w:ind w:left="284"/>
        <w:rPr>
          <w:rFonts w:cs="Arial"/>
          <w:sz w:val="22"/>
          <w:szCs w:val="22"/>
          <w:lang w:val="es-ES_tradnl"/>
        </w:rPr>
      </w:pPr>
    </w:p>
    <w:p w:rsidR="00A41BB4" w:rsidRPr="000A5D5C" w:rsidRDefault="00A41BB4" w:rsidP="00A41BB4">
      <w:pPr>
        <w:widowControl w:val="0"/>
        <w:ind w:left="284"/>
        <w:rPr>
          <w:rFonts w:cs="Arial"/>
          <w:sz w:val="22"/>
          <w:szCs w:val="22"/>
          <w:lang w:val="es-ES_tradnl"/>
        </w:rPr>
      </w:pPr>
      <w:r w:rsidRPr="000A5D5C">
        <w:rPr>
          <w:rFonts w:cs="Arial"/>
          <w:sz w:val="22"/>
          <w:szCs w:val="22"/>
          <w:lang w:val="es-ES_tradnl"/>
        </w:rPr>
        <w:t xml:space="preserve">En el proceso de la obra se protegerán los mecanismos contra golpes, deterioros por manchas de pintura, </w:t>
      </w:r>
      <w:proofErr w:type="spellStart"/>
      <w:r w:rsidRPr="000A5D5C">
        <w:rPr>
          <w:rFonts w:cs="Arial"/>
          <w:sz w:val="22"/>
          <w:szCs w:val="22"/>
          <w:lang w:val="es-ES_tradnl"/>
        </w:rPr>
        <w:t>bamiz</w:t>
      </w:r>
      <w:proofErr w:type="spellEnd"/>
      <w:r w:rsidRPr="000A5D5C">
        <w:rPr>
          <w:rFonts w:cs="Arial"/>
          <w:sz w:val="22"/>
          <w:szCs w:val="22"/>
          <w:lang w:val="es-ES_tradnl"/>
        </w:rPr>
        <w:t>, etc. quedando el correcto funcionamiento de éstos lo mismo que sus acabados bajo la responsabilidad del Contratista. Al término de los trabajos la SCT recibirá de parte del Contratista 2 juegos de llaves con etiqueta de cada una de las cerraduras.</w:t>
      </w:r>
    </w:p>
    <w:p w:rsidR="00A41BB4" w:rsidRPr="000A5D5C" w:rsidRDefault="00A41BB4" w:rsidP="00A41BB4">
      <w:pPr>
        <w:widowControl w:val="0"/>
        <w:ind w:left="284"/>
        <w:rPr>
          <w:rFonts w:cs="Arial"/>
          <w:sz w:val="22"/>
          <w:szCs w:val="22"/>
          <w:lang w:val="es-ES_tradnl"/>
        </w:rPr>
      </w:pPr>
    </w:p>
    <w:p w:rsidR="00A41BB4" w:rsidRPr="000A5D5C" w:rsidRDefault="00A41BB4" w:rsidP="00A41BB4">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r w:rsidRPr="000A5D5C">
        <w:rPr>
          <w:rFonts w:cs="Arial"/>
          <w:sz w:val="22"/>
          <w:szCs w:val="22"/>
        </w:rPr>
        <w:t>Entre las distintas clases de cerraduras se pueden citar las siguientes:</w:t>
      </w:r>
    </w:p>
    <w:p w:rsidR="00A41BB4" w:rsidRPr="000A5D5C" w:rsidRDefault="00A41BB4" w:rsidP="00A41BB4">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p>
    <w:p w:rsidR="00A41BB4" w:rsidRPr="000A5D5C" w:rsidRDefault="00A41BB4" w:rsidP="00A41BB4">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r w:rsidRPr="000A5D5C">
        <w:rPr>
          <w:rFonts w:cs="Arial"/>
          <w:sz w:val="22"/>
          <w:szCs w:val="22"/>
        </w:rPr>
        <w:t xml:space="preserve">Por su forma de colocación pueden ser: </w:t>
      </w:r>
    </w:p>
    <w:p w:rsidR="00A41BB4" w:rsidRPr="000A5D5C" w:rsidRDefault="00A41BB4" w:rsidP="00A41BB4">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p>
    <w:p w:rsidR="00A41BB4" w:rsidRPr="000A5D5C" w:rsidRDefault="00A41BB4" w:rsidP="00A41BB4">
      <w:pPr>
        <w:widowControl w:val="0"/>
        <w:ind w:left="567" w:hanging="301"/>
        <w:rPr>
          <w:rFonts w:cs="Arial"/>
          <w:sz w:val="22"/>
          <w:szCs w:val="22"/>
          <w:lang w:val="es-ES_tradnl"/>
        </w:rPr>
      </w:pPr>
      <w:r w:rsidRPr="000A5D5C">
        <w:rPr>
          <w:rFonts w:cs="Arial"/>
          <w:sz w:val="22"/>
          <w:szCs w:val="22"/>
          <w:lang w:val="es-ES_tradnl"/>
        </w:rPr>
        <w:t>a)</w:t>
      </w:r>
      <w:r w:rsidRPr="000A5D5C">
        <w:rPr>
          <w:rFonts w:cs="Arial"/>
          <w:sz w:val="22"/>
          <w:szCs w:val="22"/>
          <w:lang w:val="es-ES_tradnl"/>
        </w:rPr>
        <w:tab/>
        <w:t>De sobreponer</w:t>
      </w:r>
    </w:p>
    <w:p w:rsidR="00A41BB4" w:rsidRPr="000A5D5C" w:rsidRDefault="00A41BB4" w:rsidP="00A41BB4">
      <w:pPr>
        <w:widowControl w:val="0"/>
        <w:ind w:left="567" w:hanging="301"/>
        <w:rPr>
          <w:rFonts w:cs="Arial"/>
          <w:sz w:val="22"/>
          <w:szCs w:val="22"/>
          <w:lang w:val="es-ES_tradnl"/>
        </w:rPr>
      </w:pPr>
      <w:r w:rsidRPr="000A5D5C">
        <w:rPr>
          <w:rFonts w:cs="Arial"/>
          <w:sz w:val="22"/>
          <w:szCs w:val="22"/>
          <w:lang w:val="es-ES_tradnl"/>
        </w:rPr>
        <w:t>b)</w:t>
      </w:r>
      <w:r w:rsidRPr="000A5D5C">
        <w:rPr>
          <w:rFonts w:cs="Arial"/>
          <w:sz w:val="22"/>
          <w:szCs w:val="22"/>
          <w:lang w:val="es-ES_tradnl"/>
        </w:rPr>
        <w:tab/>
        <w:t>De embutir</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Por su mecanismo:</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numPr>
          <w:ilvl w:val="0"/>
          <w:numId w:val="40"/>
        </w:numPr>
        <w:tabs>
          <w:tab w:val="left" w:pos="1134"/>
        </w:tabs>
        <w:ind w:left="567" w:hanging="301"/>
        <w:rPr>
          <w:rFonts w:cs="Arial"/>
          <w:sz w:val="22"/>
          <w:szCs w:val="22"/>
          <w:lang w:val="es-ES_tradnl"/>
        </w:rPr>
      </w:pPr>
      <w:r w:rsidRPr="000A5D5C">
        <w:rPr>
          <w:rFonts w:cs="Arial"/>
          <w:sz w:val="22"/>
          <w:szCs w:val="22"/>
          <w:lang w:val="es-ES_tradnl"/>
        </w:rPr>
        <w:t>Tubulares</w:t>
      </w:r>
    </w:p>
    <w:p w:rsidR="00A41BB4" w:rsidRPr="000A5D5C" w:rsidRDefault="00A41BB4" w:rsidP="00A41BB4">
      <w:pPr>
        <w:widowControl w:val="0"/>
        <w:numPr>
          <w:ilvl w:val="0"/>
          <w:numId w:val="40"/>
        </w:numPr>
        <w:tabs>
          <w:tab w:val="left" w:pos="1134"/>
        </w:tabs>
        <w:ind w:left="567" w:hanging="301"/>
        <w:rPr>
          <w:rFonts w:cs="Arial"/>
          <w:sz w:val="22"/>
          <w:szCs w:val="22"/>
          <w:lang w:val="es-ES_tradnl"/>
        </w:rPr>
      </w:pPr>
      <w:r w:rsidRPr="000A5D5C">
        <w:rPr>
          <w:rFonts w:cs="Arial"/>
          <w:sz w:val="22"/>
          <w:szCs w:val="22"/>
          <w:lang w:val="es-ES_tradnl"/>
        </w:rPr>
        <w:t>De gancho</w:t>
      </w:r>
    </w:p>
    <w:p w:rsidR="00A41BB4" w:rsidRPr="000A5D5C" w:rsidRDefault="00A41BB4" w:rsidP="00A41BB4">
      <w:pPr>
        <w:widowControl w:val="0"/>
        <w:numPr>
          <w:ilvl w:val="0"/>
          <w:numId w:val="40"/>
        </w:numPr>
        <w:tabs>
          <w:tab w:val="left" w:pos="1134"/>
        </w:tabs>
        <w:ind w:left="567" w:hanging="301"/>
        <w:rPr>
          <w:rFonts w:cs="Arial"/>
          <w:sz w:val="22"/>
          <w:szCs w:val="22"/>
          <w:lang w:val="es-ES_tradnl"/>
        </w:rPr>
      </w:pPr>
      <w:r w:rsidRPr="000A5D5C">
        <w:rPr>
          <w:rFonts w:cs="Arial"/>
          <w:sz w:val="22"/>
          <w:szCs w:val="22"/>
          <w:lang w:val="es-ES_tradnl"/>
        </w:rPr>
        <w:t>De pasador simple o dentado</w:t>
      </w:r>
    </w:p>
    <w:p w:rsidR="00A41BB4" w:rsidRPr="000A5D5C" w:rsidRDefault="00A41BB4" w:rsidP="00A41BB4">
      <w:pPr>
        <w:widowControl w:val="0"/>
        <w:numPr>
          <w:ilvl w:val="0"/>
          <w:numId w:val="40"/>
        </w:numPr>
        <w:tabs>
          <w:tab w:val="left" w:pos="1134"/>
        </w:tabs>
        <w:ind w:left="567" w:hanging="301"/>
        <w:rPr>
          <w:rFonts w:cs="Arial"/>
          <w:sz w:val="22"/>
          <w:szCs w:val="22"/>
          <w:lang w:val="es-ES_tradnl"/>
        </w:rPr>
      </w:pPr>
      <w:r w:rsidRPr="000A5D5C">
        <w:rPr>
          <w:rFonts w:cs="Arial"/>
          <w:sz w:val="22"/>
          <w:szCs w:val="22"/>
          <w:lang w:val="es-ES_tradnl"/>
        </w:rPr>
        <w:t>Con pestillo simple o de seguridad</w:t>
      </w:r>
    </w:p>
    <w:p w:rsidR="00A41BB4" w:rsidRPr="000A5D5C" w:rsidRDefault="00A41BB4" w:rsidP="00A41BB4">
      <w:pPr>
        <w:widowControl w:val="0"/>
        <w:numPr>
          <w:ilvl w:val="0"/>
          <w:numId w:val="40"/>
        </w:numPr>
        <w:tabs>
          <w:tab w:val="left" w:pos="1134"/>
        </w:tabs>
        <w:ind w:left="567" w:hanging="301"/>
        <w:rPr>
          <w:rFonts w:cs="Arial"/>
          <w:sz w:val="22"/>
          <w:szCs w:val="22"/>
          <w:lang w:val="es-ES_tradnl"/>
        </w:rPr>
      </w:pPr>
      <w:r w:rsidRPr="000A5D5C">
        <w:rPr>
          <w:rFonts w:cs="Arial"/>
          <w:sz w:val="22"/>
          <w:szCs w:val="22"/>
          <w:lang w:val="es-ES_tradnl"/>
        </w:rPr>
        <w:t>De picaporte y cerrojo.</w:t>
      </w:r>
    </w:p>
    <w:p w:rsidR="00A41BB4" w:rsidRPr="000A5D5C" w:rsidRDefault="00A41BB4" w:rsidP="00A41BB4">
      <w:pPr>
        <w:widowControl w:val="0"/>
        <w:ind w:left="224" w:firstLine="56"/>
        <w:rPr>
          <w:rFonts w:cs="Arial"/>
          <w:sz w:val="22"/>
          <w:szCs w:val="22"/>
          <w:lang w:val="es-ES_tradnl"/>
        </w:rPr>
      </w:pPr>
    </w:p>
    <w:p w:rsidR="00A41BB4" w:rsidRPr="000A5D5C" w:rsidRDefault="00A41BB4" w:rsidP="00A41BB4">
      <w:pPr>
        <w:widowControl w:val="0"/>
        <w:ind w:left="224" w:firstLine="56"/>
        <w:rPr>
          <w:rFonts w:cs="Arial"/>
          <w:sz w:val="22"/>
          <w:szCs w:val="22"/>
          <w:lang w:val="es-ES_tradnl"/>
        </w:rPr>
      </w:pPr>
      <w:r w:rsidRPr="000A5D5C">
        <w:rPr>
          <w:rFonts w:cs="Arial"/>
          <w:sz w:val="22"/>
          <w:szCs w:val="22"/>
          <w:lang w:val="es-ES_tradnl"/>
        </w:rPr>
        <w:t>Por el material empleado en su fabricación.</w:t>
      </w:r>
    </w:p>
    <w:p w:rsidR="00A41BB4" w:rsidRPr="000A5D5C" w:rsidRDefault="00A41BB4" w:rsidP="00A41BB4">
      <w:pPr>
        <w:widowControl w:val="0"/>
        <w:numPr>
          <w:ilvl w:val="0"/>
          <w:numId w:val="41"/>
        </w:numPr>
        <w:tabs>
          <w:tab w:val="left" w:pos="1134"/>
        </w:tabs>
        <w:ind w:left="567" w:hanging="287"/>
        <w:rPr>
          <w:rFonts w:cs="Arial"/>
          <w:sz w:val="22"/>
          <w:szCs w:val="22"/>
          <w:lang w:val="es-ES_tradnl"/>
        </w:rPr>
      </w:pPr>
      <w:r w:rsidRPr="000A5D5C">
        <w:rPr>
          <w:rFonts w:cs="Arial"/>
          <w:sz w:val="22"/>
          <w:szCs w:val="22"/>
          <w:lang w:val="es-ES_tradnl"/>
        </w:rPr>
        <w:t>Hierro</w:t>
      </w:r>
    </w:p>
    <w:p w:rsidR="00A41BB4" w:rsidRPr="000A5D5C" w:rsidRDefault="00A41BB4" w:rsidP="00A41BB4">
      <w:pPr>
        <w:widowControl w:val="0"/>
        <w:numPr>
          <w:ilvl w:val="0"/>
          <w:numId w:val="41"/>
        </w:numPr>
        <w:tabs>
          <w:tab w:val="left" w:pos="1134"/>
        </w:tabs>
        <w:ind w:left="567" w:hanging="287"/>
        <w:rPr>
          <w:rFonts w:cs="Arial"/>
          <w:sz w:val="22"/>
          <w:szCs w:val="22"/>
          <w:lang w:val="es-ES_tradnl"/>
        </w:rPr>
      </w:pPr>
      <w:r w:rsidRPr="000A5D5C">
        <w:rPr>
          <w:rFonts w:cs="Arial"/>
          <w:sz w:val="22"/>
          <w:szCs w:val="22"/>
          <w:lang w:val="es-ES_tradnl"/>
        </w:rPr>
        <w:t>Bronce</w:t>
      </w:r>
    </w:p>
    <w:p w:rsidR="00A41BB4" w:rsidRPr="000A5D5C" w:rsidRDefault="00A41BB4" w:rsidP="00A41BB4">
      <w:pPr>
        <w:widowControl w:val="0"/>
        <w:numPr>
          <w:ilvl w:val="0"/>
          <w:numId w:val="41"/>
        </w:numPr>
        <w:tabs>
          <w:tab w:val="left" w:pos="1134"/>
        </w:tabs>
        <w:ind w:left="567" w:hanging="287"/>
        <w:rPr>
          <w:rFonts w:cs="Arial"/>
          <w:sz w:val="22"/>
          <w:szCs w:val="22"/>
          <w:lang w:val="es-ES_tradnl"/>
        </w:rPr>
      </w:pPr>
      <w:r w:rsidRPr="000A5D5C">
        <w:rPr>
          <w:rFonts w:cs="Arial"/>
          <w:sz w:val="22"/>
          <w:szCs w:val="22"/>
          <w:lang w:val="es-ES_tradnl"/>
        </w:rPr>
        <w:t>Latón</w:t>
      </w:r>
    </w:p>
    <w:p w:rsidR="00A41BB4" w:rsidRPr="000A5D5C" w:rsidRDefault="00A41BB4" w:rsidP="00A41BB4">
      <w:pPr>
        <w:widowControl w:val="0"/>
        <w:numPr>
          <w:ilvl w:val="0"/>
          <w:numId w:val="41"/>
        </w:numPr>
        <w:tabs>
          <w:tab w:val="left" w:pos="1134"/>
        </w:tabs>
        <w:ind w:left="567" w:hanging="287"/>
        <w:rPr>
          <w:rFonts w:cs="Arial"/>
          <w:sz w:val="22"/>
          <w:szCs w:val="22"/>
          <w:lang w:val="es-ES_tradnl"/>
        </w:rPr>
      </w:pPr>
      <w:r w:rsidRPr="000A5D5C">
        <w:rPr>
          <w:rFonts w:cs="Arial"/>
          <w:sz w:val="22"/>
          <w:szCs w:val="22"/>
          <w:lang w:val="es-ES_tradnl"/>
        </w:rPr>
        <w:t>Aluminio</w:t>
      </w:r>
    </w:p>
    <w:p w:rsidR="00A41BB4" w:rsidRPr="000A5D5C" w:rsidRDefault="00A41BB4" w:rsidP="00A41BB4">
      <w:pPr>
        <w:widowControl w:val="0"/>
        <w:numPr>
          <w:ilvl w:val="0"/>
          <w:numId w:val="41"/>
        </w:numPr>
        <w:tabs>
          <w:tab w:val="left" w:pos="1134"/>
        </w:tabs>
        <w:ind w:left="567" w:hanging="287"/>
        <w:rPr>
          <w:rFonts w:cs="Arial"/>
          <w:sz w:val="22"/>
          <w:szCs w:val="22"/>
          <w:lang w:val="es-ES_tradnl"/>
        </w:rPr>
      </w:pPr>
      <w:r w:rsidRPr="000A5D5C">
        <w:rPr>
          <w:rFonts w:cs="Arial"/>
          <w:sz w:val="22"/>
          <w:szCs w:val="22"/>
          <w:lang w:val="es-ES_tradnl"/>
        </w:rPr>
        <w:t>Níquel</w:t>
      </w:r>
    </w:p>
    <w:p w:rsidR="00A41BB4" w:rsidRPr="000A5D5C" w:rsidRDefault="00A41BB4" w:rsidP="00A41BB4">
      <w:pPr>
        <w:widowControl w:val="0"/>
        <w:numPr>
          <w:ilvl w:val="0"/>
          <w:numId w:val="41"/>
        </w:numPr>
        <w:tabs>
          <w:tab w:val="left" w:pos="1134"/>
        </w:tabs>
        <w:ind w:left="567" w:hanging="287"/>
        <w:rPr>
          <w:rFonts w:cs="Arial"/>
          <w:sz w:val="22"/>
          <w:szCs w:val="22"/>
          <w:lang w:val="es-ES_tradnl"/>
        </w:rPr>
      </w:pPr>
      <w:r w:rsidRPr="000A5D5C">
        <w:rPr>
          <w:rFonts w:cs="Arial"/>
          <w:sz w:val="22"/>
          <w:szCs w:val="22"/>
          <w:lang w:val="es-ES_tradnl"/>
        </w:rPr>
        <w:t>Cromo</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(Todos los herrajes y accesorios viables serán del mismo tipo y acabado que la cerradura).</w:t>
      </w:r>
    </w:p>
    <w:p w:rsidR="00A41BB4" w:rsidRPr="000A5D5C" w:rsidRDefault="00A41BB4" w:rsidP="00A41BB4">
      <w:pPr>
        <w:widowControl w:val="0"/>
        <w:rPr>
          <w:rFonts w:cs="Arial"/>
          <w:sz w:val="22"/>
          <w:szCs w:val="22"/>
          <w:lang w:val="es-ES_tradnl"/>
        </w:rPr>
      </w:pPr>
    </w:p>
    <w:p w:rsidR="00A41BB4" w:rsidRPr="00A60A17" w:rsidRDefault="00A41BB4" w:rsidP="00A41BB4">
      <w:pPr>
        <w:widowControl w:val="0"/>
        <w:rPr>
          <w:rFonts w:cs="Arial"/>
          <w:sz w:val="22"/>
          <w:szCs w:val="22"/>
          <w:lang w:val="es-ES_tradnl"/>
        </w:rPr>
      </w:pPr>
      <w:r w:rsidRPr="00A60A17">
        <w:rPr>
          <w:rFonts w:cs="Arial"/>
          <w:sz w:val="22"/>
          <w:szCs w:val="22"/>
          <w:lang w:val="es-ES_tradnl"/>
        </w:rPr>
        <w:t>BISAGRAS, TOPES, RESBALONES, ETC.</w:t>
      </w:r>
    </w:p>
    <w:p w:rsidR="00A41BB4" w:rsidRDefault="00A41BB4" w:rsidP="00A41BB4">
      <w:pPr>
        <w:widowControl w:val="0"/>
        <w:rPr>
          <w:rFonts w:cs="Arial"/>
          <w:b/>
          <w:sz w:val="22"/>
          <w:szCs w:val="22"/>
          <w:lang w:val="es-ES_tradnl"/>
        </w:rPr>
      </w:pPr>
    </w:p>
    <w:p w:rsidR="00A60A17" w:rsidRPr="000A5D5C" w:rsidRDefault="00A60A17" w:rsidP="00A41BB4">
      <w:pPr>
        <w:widowControl w:val="0"/>
        <w:rPr>
          <w:rFonts w:cs="Arial"/>
          <w:b/>
          <w:sz w:val="22"/>
          <w:szCs w:val="22"/>
          <w:lang w:val="es-ES_tradnl"/>
        </w:rPr>
      </w:pPr>
    </w:p>
    <w:p w:rsidR="00A41BB4" w:rsidRPr="000A5D5C" w:rsidRDefault="007F5192" w:rsidP="00A41BB4">
      <w:pPr>
        <w:widowControl w:val="0"/>
        <w:rPr>
          <w:rFonts w:cs="Arial"/>
          <w:b/>
          <w:sz w:val="22"/>
          <w:szCs w:val="22"/>
          <w:lang w:val="es-ES_tradnl"/>
        </w:rPr>
      </w:pPr>
      <w:r w:rsidRPr="000A5D5C">
        <w:rPr>
          <w:rFonts w:cs="Arial"/>
          <w:b/>
          <w:sz w:val="22"/>
          <w:szCs w:val="22"/>
          <w:lang w:val="es-ES_tradnl"/>
        </w:rPr>
        <w:t>MATERIALES</w:t>
      </w:r>
    </w:p>
    <w:p w:rsidR="00A41BB4" w:rsidRPr="000A5D5C" w:rsidRDefault="00A41BB4" w:rsidP="00A41BB4">
      <w:pPr>
        <w:widowControl w:val="0"/>
        <w:rPr>
          <w:rFonts w:cs="Arial"/>
          <w:sz w:val="22"/>
          <w:szCs w:val="22"/>
          <w:lang w:val="es-ES_tradnl"/>
        </w:rPr>
      </w:pPr>
    </w:p>
    <w:p w:rsidR="00A41BB4" w:rsidRPr="000A5D5C" w:rsidRDefault="00A41BB4" w:rsidP="00A41BB4">
      <w:pPr>
        <w:widowControl w:val="0"/>
        <w:rPr>
          <w:rFonts w:cs="Arial"/>
          <w:sz w:val="22"/>
          <w:szCs w:val="22"/>
          <w:lang w:val="es-ES_tradnl"/>
        </w:rPr>
      </w:pPr>
      <w:r w:rsidRPr="000A5D5C">
        <w:rPr>
          <w:rFonts w:cs="Arial"/>
          <w:sz w:val="22"/>
          <w:szCs w:val="22"/>
          <w:lang w:val="es-ES_tradnl"/>
        </w:rPr>
        <w:t>Los indicados en el proyecto.</w:t>
      </w:r>
    </w:p>
    <w:p w:rsidR="00A41BB4" w:rsidRDefault="00A41BB4" w:rsidP="00A41BB4">
      <w:pPr>
        <w:widowControl w:val="0"/>
        <w:rPr>
          <w:rFonts w:cs="Arial"/>
          <w:sz w:val="22"/>
          <w:szCs w:val="22"/>
          <w:lang w:val="es-ES_tradnl"/>
        </w:rPr>
      </w:pPr>
    </w:p>
    <w:p w:rsidR="007F5192" w:rsidRPr="000A5D5C" w:rsidRDefault="007F5192" w:rsidP="00A41BB4">
      <w:pPr>
        <w:widowControl w:val="0"/>
        <w:rPr>
          <w:rFonts w:cs="Arial"/>
          <w:sz w:val="22"/>
          <w:szCs w:val="22"/>
          <w:lang w:val="es-ES_tradnl"/>
        </w:rPr>
      </w:pPr>
    </w:p>
    <w:p w:rsidR="00A41BB4" w:rsidRPr="000A5D5C" w:rsidRDefault="007F5192" w:rsidP="00A41BB4">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41BB4" w:rsidRPr="000A5D5C" w:rsidRDefault="00A41BB4" w:rsidP="00A41BB4">
      <w:pPr>
        <w:widowControl w:val="0"/>
        <w:rPr>
          <w:rFonts w:cs="Arial"/>
          <w:b/>
          <w:sz w:val="22"/>
          <w:szCs w:val="22"/>
          <w:lang w:val="es-ES_tradnl"/>
        </w:rPr>
      </w:pPr>
    </w:p>
    <w:p w:rsidR="00A41BB4" w:rsidRPr="000A5D5C" w:rsidRDefault="00A41BB4" w:rsidP="00A41BB4">
      <w:pPr>
        <w:widowControl w:val="0"/>
        <w:numPr>
          <w:ilvl w:val="3"/>
          <w:numId w:val="44"/>
        </w:numPr>
        <w:rPr>
          <w:rFonts w:cs="Arial"/>
          <w:sz w:val="22"/>
          <w:szCs w:val="22"/>
          <w:lang w:val="es-ES_tradnl"/>
        </w:rPr>
      </w:pPr>
      <w:r w:rsidRPr="000A5D5C">
        <w:rPr>
          <w:rFonts w:cs="Arial"/>
          <w:sz w:val="22"/>
          <w:szCs w:val="22"/>
          <w:lang w:val="es-ES_tradnl"/>
        </w:rPr>
        <w:t>Bisagras. Estas serán de metal, se colocarán al costado de los bastidores de puertas o ventanas.</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Bisagras cuadradas de perno suelto.</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Bisagras cuadradas de perno suelto con cabeza redonda.</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Bisagras cuadradas de perno suelto con cabeza plana.</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Bisagras de mueble con perno en cabeza redonda.</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Bisagras de libro, perno suelto.</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cuadrada ligera, perno suelto con cabeza redonda.</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de resorte acción sencilla.</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de resorte acción sencilla tipo mariposa.</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de resorte doble acción.</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de dos colas.</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T.</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corrida tipo plano</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de piso de resorte, hidráulica o automática.</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Su acabado podrá ser:</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 xml:space="preserve">Aluminio, cobre, cobre antiguo, </w:t>
      </w:r>
      <w:proofErr w:type="spellStart"/>
      <w:r w:rsidRPr="000A5D5C">
        <w:rPr>
          <w:rFonts w:cs="Arial"/>
          <w:sz w:val="22"/>
          <w:szCs w:val="22"/>
          <w:lang w:val="es-ES_tradnl"/>
        </w:rPr>
        <w:t>cadminizado</w:t>
      </w:r>
      <w:proofErr w:type="spellEnd"/>
      <w:r w:rsidRPr="000A5D5C">
        <w:rPr>
          <w:rFonts w:cs="Arial"/>
          <w:sz w:val="22"/>
          <w:szCs w:val="22"/>
          <w:lang w:val="es-ES_tradnl"/>
        </w:rPr>
        <w:t>, listonado, niquelado, acero pulido, etc., según indique el proyecto y/o la SCT.</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 xml:space="preserve">La colocación de las bisagras se hará de tal forma que no dañe los acabados vecinos, ejecutándose con limpieza y apegándose a los módulos previamente establecidos para su colocación; se procurará no dañar el acabado de las mismas y se verificará su </w:t>
      </w:r>
      <w:r w:rsidRPr="000A5D5C">
        <w:rPr>
          <w:rFonts w:cs="Arial"/>
          <w:sz w:val="22"/>
          <w:szCs w:val="22"/>
          <w:lang w:val="es-ES_tradnl"/>
        </w:rPr>
        <w:lastRenderedPageBreak/>
        <w:t xml:space="preserve">correcto funcionamiento, los pernos se lubricarán con grasa </w:t>
      </w:r>
      <w:proofErr w:type="spellStart"/>
      <w:r w:rsidRPr="000A5D5C">
        <w:rPr>
          <w:rFonts w:cs="Arial"/>
          <w:sz w:val="22"/>
          <w:szCs w:val="22"/>
          <w:lang w:val="es-ES_tradnl"/>
        </w:rPr>
        <w:t>grafitada</w:t>
      </w:r>
      <w:proofErr w:type="spellEnd"/>
      <w:r w:rsidRPr="000A5D5C">
        <w:rPr>
          <w:rFonts w:cs="Arial"/>
          <w:sz w:val="22"/>
          <w:szCs w:val="22"/>
          <w:lang w:val="es-ES_tradnl"/>
        </w:rPr>
        <w:t>, desechándose el uso de aceites minerales o vegetales. Cuando sea bisagra de piso, se dejarán previstas en éste, las cajas adecuadas que las contengan.</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 xml:space="preserve">Cuando el proyecto señale el empleo de </w:t>
      </w:r>
      <w:proofErr w:type="spellStart"/>
      <w:r w:rsidRPr="000A5D5C">
        <w:rPr>
          <w:rFonts w:cs="Arial"/>
          <w:sz w:val="22"/>
          <w:szCs w:val="22"/>
          <w:lang w:val="es-ES_tradnl"/>
        </w:rPr>
        <w:t>bibeles</w:t>
      </w:r>
      <w:proofErr w:type="spellEnd"/>
      <w:r w:rsidRPr="000A5D5C">
        <w:rPr>
          <w:rFonts w:cs="Arial"/>
          <w:sz w:val="22"/>
          <w:szCs w:val="22"/>
          <w:lang w:val="es-ES_tradnl"/>
        </w:rPr>
        <w:t xml:space="preserve">, se seleccionarán éstos de acuerdo con el peso y dimensiones de la puerta que sustentarán. Deberán permitir que la hoja se pueda desmontar sin destornillarla. Los tomillos que se utilicen serán de metal con el mismo acabado del herraje, no se permitirán </w:t>
      </w:r>
      <w:proofErr w:type="spellStart"/>
      <w:r w:rsidRPr="000A5D5C">
        <w:rPr>
          <w:rFonts w:cs="Arial"/>
          <w:sz w:val="22"/>
          <w:szCs w:val="22"/>
          <w:lang w:val="es-ES_tradnl"/>
        </w:rPr>
        <w:t>rayaduras</w:t>
      </w:r>
      <w:proofErr w:type="spellEnd"/>
      <w:r w:rsidRPr="000A5D5C">
        <w:rPr>
          <w:rFonts w:cs="Arial"/>
          <w:sz w:val="22"/>
          <w:szCs w:val="22"/>
          <w:lang w:val="es-ES_tradnl"/>
        </w:rPr>
        <w:t xml:space="preserve"> ni deformaciones de éstos.</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numPr>
          <w:ilvl w:val="3"/>
          <w:numId w:val="44"/>
        </w:numPr>
        <w:rPr>
          <w:rFonts w:cs="Arial"/>
          <w:sz w:val="22"/>
          <w:szCs w:val="22"/>
          <w:lang w:val="es-ES_tradnl"/>
        </w:rPr>
      </w:pPr>
      <w:r w:rsidRPr="000A5D5C">
        <w:rPr>
          <w:rFonts w:cs="Arial"/>
          <w:sz w:val="22"/>
          <w:szCs w:val="22"/>
          <w:lang w:val="es-ES_tradnl"/>
        </w:rPr>
        <w:t>Topes o fija puertas. Los topes son aditamentos que se fijan al piso o al muro para impedir el contacto directo de la puerta y los acabados. Se conocen tres tipos de topes.</w:t>
      </w:r>
    </w:p>
    <w:p w:rsidR="00A41BB4" w:rsidRPr="000A5D5C" w:rsidRDefault="00A41BB4" w:rsidP="00A41BB4">
      <w:pPr>
        <w:widowControl w:val="0"/>
        <w:numPr>
          <w:ilvl w:val="0"/>
          <w:numId w:val="43"/>
        </w:numPr>
        <w:tabs>
          <w:tab w:val="left" w:pos="1134"/>
        </w:tabs>
        <w:ind w:left="567" w:hanging="283"/>
        <w:rPr>
          <w:rFonts w:cs="Arial"/>
          <w:sz w:val="22"/>
          <w:szCs w:val="22"/>
          <w:lang w:val="es-ES_tradnl"/>
        </w:rPr>
      </w:pPr>
      <w:r w:rsidRPr="000A5D5C">
        <w:rPr>
          <w:rFonts w:cs="Arial"/>
          <w:sz w:val="22"/>
          <w:szCs w:val="22"/>
          <w:lang w:val="es-ES_tradnl"/>
        </w:rPr>
        <w:t>Los topes que se fijan directamente al muro en la parte inferior.</w:t>
      </w:r>
    </w:p>
    <w:p w:rsidR="00A41BB4" w:rsidRPr="000A5D5C" w:rsidRDefault="00A41BB4" w:rsidP="00A41BB4">
      <w:pPr>
        <w:widowControl w:val="0"/>
        <w:numPr>
          <w:ilvl w:val="0"/>
          <w:numId w:val="43"/>
        </w:numPr>
        <w:tabs>
          <w:tab w:val="left" w:pos="1134"/>
        </w:tabs>
        <w:ind w:left="567" w:hanging="283"/>
        <w:rPr>
          <w:rFonts w:cs="Arial"/>
          <w:sz w:val="22"/>
          <w:szCs w:val="22"/>
          <w:lang w:val="es-ES_tradnl"/>
        </w:rPr>
      </w:pPr>
      <w:r w:rsidRPr="000A5D5C">
        <w:rPr>
          <w:rFonts w:cs="Arial"/>
          <w:sz w:val="22"/>
          <w:szCs w:val="22"/>
          <w:lang w:val="es-ES_tradnl"/>
        </w:rPr>
        <w:t>Los topes que se fijan directamente al piso, caracterizándose por su tamaño reducido para evitar tropezones.</w:t>
      </w:r>
    </w:p>
    <w:p w:rsidR="00A41BB4" w:rsidRDefault="00A60A17" w:rsidP="00A41BB4">
      <w:pPr>
        <w:widowControl w:val="0"/>
        <w:numPr>
          <w:ilvl w:val="0"/>
          <w:numId w:val="43"/>
        </w:numPr>
        <w:tabs>
          <w:tab w:val="left" w:pos="1134"/>
        </w:tabs>
        <w:ind w:left="567" w:hanging="283"/>
        <w:rPr>
          <w:rFonts w:cs="Arial"/>
          <w:sz w:val="22"/>
          <w:szCs w:val="22"/>
          <w:lang w:val="es-ES_tradnl"/>
        </w:rPr>
      </w:pPr>
      <w:r>
        <w:rPr>
          <w:rFonts w:cs="Arial"/>
          <w:sz w:val="22"/>
          <w:szCs w:val="22"/>
          <w:lang w:val="es-ES_tradnl"/>
        </w:rPr>
        <w:t>Las fijas puertas abatibles</w:t>
      </w:r>
      <w:r w:rsidR="00A41BB4" w:rsidRPr="000A5D5C">
        <w:rPr>
          <w:rFonts w:cs="Arial"/>
          <w:sz w:val="22"/>
          <w:szCs w:val="22"/>
          <w:lang w:val="es-ES_tradnl"/>
        </w:rPr>
        <w:t xml:space="preserve"> que se fijan a las puertas en la parte inferior pudiendo usarse a voluntad ya que al tener una articulación se pueden plegar.</w:t>
      </w:r>
    </w:p>
    <w:p w:rsidR="009C3BA3" w:rsidRDefault="009C3BA3" w:rsidP="009C3BA3">
      <w:pPr>
        <w:widowControl w:val="0"/>
        <w:tabs>
          <w:tab w:val="left" w:pos="1134"/>
        </w:tabs>
        <w:rPr>
          <w:rFonts w:cs="Arial"/>
          <w:sz w:val="22"/>
          <w:szCs w:val="22"/>
          <w:lang w:val="es-ES_tradnl"/>
        </w:rPr>
      </w:pPr>
    </w:p>
    <w:p w:rsidR="002B5C1E" w:rsidRPr="00A60A17" w:rsidRDefault="002B5C1E" w:rsidP="009C3BA3">
      <w:pPr>
        <w:widowControl w:val="0"/>
        <w:rPr>
          <w:rFonts w:cs="Arial"/>
          <w:sz w:val="22"/>
          <w:szCs w:val="22"/>
          <w:lang w:val="es-ES_tradnl"/>
        </w:rPr>
      </w:pPr>
    </w:p>
    <w:p w:rsidR="009C3BA3" w:rsidRPr="00A60A17" w:rsidRDefault="009C3BA3" w:rsidP="009C3BA3">
      <w:pPr>
        <w:widowControl w:val="0"/>
        <w:rPr>
          <w:rFonts w:cs="Arial"/>
          <w:b/>
          <w:sz w:val="22"/>
          <w:szCs w:val="22"/>
          <w:lang w:val="es-ES_tradnl"/>
        </w:rPr>
      </w:pPr>
      <w:r w:rsidRPr="00A60A17">
        <w:rPr>
          <w:rFonts w:cs="Arial"/>
          <w:b/>
          <w:sz w:val="22"/>
          <w:szCs w:val="22"/>
          <w:lang w:val="es-ES_tradnl"/>
        </w:rPr>
        <w:t xml:space="preserve">LANA MINERAL </w:t>
      </w:r>
      <w:r w:rsidRPr="00A60A17">
        <w:rPr>
          <w:rFonts w:cs="Arial"/>
          <w:b/>
          <w:color w:val="000000"/>
          <w:sz w:val="22"/>
          <w:szCs w:val="14"/>
          <w:lang w:eastAsia="es-MX"/>
        </w:rPr>
        <w:t xml:space="preserve">RESISTENTE AL FUEGO </w:t>
      </w:r>
    </w:p>
    <w:p w:rsidR="009C3BA3" w:rsidRPr="000A5D5C" w:rsidRDefault="009C3BA3" w:rsidP="009C3BA3">
      <w:pPr>
        <w:widowControl w:val="0"/>
        <w:rPr>
          <w:rFonts w:cs="Arial"/>
          <w:b/>
          <w:sz w:val="22"/>
          <w:szCs w:val="22"/>
          <w:lang w:val="es-ES_tradnl"/>
        </w:rPr>
      </w:pPr>
    </w:p>
    <w:p w:rsidR="009C3BA3" w:rsidRPr="000A5D5C" w:rsidRDefault="009C3BA3" w:rsidP="009C3BA3">
      <w:pPr>
        <w:widowControl w:val="0"/>
        <w:rPr>
          <w:rFonts w:cs="Arial"/>
          <w:b/>
          <w:sz w:val="22"/>
          <w:szCs w:val="22"/>
          <w:lang w:val="es-ES_tradnl"/>
        </w:rPr>
      </w:pPr>
      <w:r w:rsidRPr="000A5D5C">
        <w:rPr>
          <w:rFonts w:cs="Arial"/>
          <w:b/>
          <w:sz w:val="22"/>
          <w:szCs w:val="22"/>
          <w:lang w:val="es-ES_tradnl"/>
        </w:rPr>
        <w:t>MATERIALES</w:t>
      </w:r>
    </w:p>
    <w:p w:rsidR="009C3BA3" w:rsidRPr="000A5D5C" w:rsidRDefault="009C3BA3" w:rsidP="009C3BA3">
      <w:pPr>
        <w:widowControl w:val="0"/>
        <w:rPr>
          <w:rFonts w:cs="Arial"/>
          <w:sz w:val="22"/>
          <w:szCs w:val="22"/>
          <w:lang w:val="es-ES_tradnl"/>
        </w:rPr>
      </w:pPr>
    </w:p>
    <w:p w:rsidR="009C3BA3" w:rsidRDefault="009C3BA3" w:rsidP="009C3BA3">
      <w:pPr>
        <w:widowControl w:val="0"/>
        <w:rPr>
          <w:rFonts w:cs="Arial"/>
          <w:sz w:val="22"/>
          <w:szCs w:val="22"/>
          <w:lang w:val="es-ES_tradnl"/>
        </w:rPr>
      </w:pPr>
      <w:r>
        <w:rPr>
          <w:rFonts w:cs="Arial"/>
          <w:sz w:val="22"/>
          <w:szCs w:val="22"/>
          <w:lang w:val="es-ES_tradnl"/>
        </w:rPr>
        <w:t>Lana Mineral</w:t>
      </w:r>
    </w:p>
    <w:p w:rsidR="009C3BA3" w:rsidRDefault="009C3BA3" w:rsidP="009C3BA3">
      <w:pPr>
        <w:widowControl w:val="0"/>
        <w:rPr>
          <w:rFonts w:cs="Arial"/>
          <w:sz w:val="22"/>
          <w:szCs w:val="22"/>
          <w:lang w:val="es-ES_tradnl"/>
        </w:rPr>
      </w:pPr>
    </w:p>
    <w:p w:rsidR="009C3BA3" w:rsidRPr="009C3BA3" w:rsidRDefault="009C3BA3" w:rsidP="009C3B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75" w:lineRule="atLeast"/>
        <w:rPr>
          <w:rFonts w:cs="Arial"/>
          <w:sz w:val="22"/>
          <w:szCs w:val="22"/>
          <w:lang w:val="es-ES_tradnl"/>
        </w:rPr>
      </w:pPr>
      <w:r>
        <w:rPr>
          <w:rFonts w:cs="Arial"/>
          <w:sz w:val="22"/>
          <w:szCs w:val="22"/>
          <w:lang w:val="es-ES_tradnl"/>
        </w:rPr>
        <w:t>La l</w:t>
      </w:r>
      <w:r w:rsidRPr="009C3BA3">
        <w:rPr>
          <w:rFonts w:cs="Arial"/>
          <w:sz w:val="22"/>
          <w:szCs w:val="22"/>
          <w:lang w:val="es-ES_tradnl"/>
        </w:rPr>
        <w:t xml:space="preserve">ana mineral, es hecha a base de rocas naturales y sintéticas. De esta combinación resulta un producto no-combustible con temperatura de fusión cercano a los 1180 </w:t>
      </w:r>
      <w:proofErr w:type="spellStart"/>
      <w:r w:rsidRPr="009C3BA3">
        <w:rPr>
          <w:rFonts w:cs="Arial"/>
          <w:sz w:val="22"/>
          <w:szCs w:val="22"/>
          <w:lang w:val="es-ES_tradnl"/>
        </w:rPr>
        <w:t>ºC</w:t>
      </w:r>
      <w:proofErr w:type="spellEnd"/>
      <w:r w:rsidRPr="009C3BA3">
        <w:rPr>
          <w:rFonts w:cs="Arial"/>
          <w:sz w:val="22"/>
          <w:szCs w:val="22"/>
          <w:lang w:val="es-ES_tradnl"/>
        </w:rPr>
        <w:t xml:space="preserve"> (2150 </w:t>
      </w:r>
      <w:proofErr w:type="spellStart"/>
      <w:r w:rsidRPr="009C3BA3">
        <w:rPr>
          <w:rFonts w:cs="Arial"/>
          <w:sz w:val="22"/>
          <w:szCs w:val="22"/>
          <w:lang w:val="es-ES_tradnl"/>
        </w:rPr>
        <w:t>ºF</w:t>
      </w:r>
      <w:proofErr w:type="spellEnd"/>
      <w:r w:rsidRPr="009C3BA3">
        <w:rPr>
          <w:rFonts w:cs="Arial"/>
          <w:sz w:val="22"/>
          <w:szCs w:val="22"/>
          <w:lang w:val="es-ES_tradnl"/>
        </w:rPr>
        <w:t>), lo que le da excelentes características de resistencia al fuego. Repelentes al agua y permeables a la humedad.</w:t>
      </w:r>
    </w:p>
    <w:p w:rsidR="009C3BA3" w:rsidRDefault="009C3BA3" w:rsidP="009C3BA3">
      <w:pPr>
        <w:widowControl w:val="0"/>
        <w:rPr>
          <w:rFonts w:cs="Arial"/>
          <w:sz w:val="22"/>
          <w:szCs w:val="22"/>
          <w:lang w:val="es-ES_tradnl"/>
        </w:rPr>
      </w:pPr>
    </w:p>
    <w:p w:rsidR="00320E75" w:rsidRPr="000A5D5C" w:rsidRDefault="00320E75" w:rsidP="00320E75">
      <w:pPr>
        <w:widowControl w:val="0"/>
        <w:numPr>
          <w:ilvl w:val="0"/>
          <w:numId w:val="50"/>
        </w:numPr>
        <w:tabs>
          <w:tab w:val="left" w:pos="476"/>
        </w:tabs>
        <w:rPr>
          <w:rFonts w:cs="Arial"/>
          <w:sz w:val="22"/>
          <w:szCs w:val="22"/>
          <w:lang w:val="es-ES_tradnl"/>
        </w:rPr>
      </w:pPr>
      <w:r w:rsidRPr="000A5D5C">
        <w:rPr>
          <w:rFonts w:cs="Arial"/>
          <w:sz w:val="22"/>
          <w:szCs w:val="22"/>
          <w:lang w:val="es-ES_tradnl"/>
        </w:rPr>
        <w:t>Características físicas.</w:t>
      </w:r>
    </w:p>
    <w:p w:rsidR="00320E75" w:rsidRPr="000A5D5C" w:rsidRDefault="00320E75" w:rsidP="00320E75">
      <w:pPr>
        <w:pStyle w:val="Textoindependiente31"/>
        <w:widowControl w:val="0"/>
        <w:ind w:left="224"/>
        <w:rPr>
          <w:rFonts w:cs="Arial"/>
          <w:sz w:val="22"/>
          <w:szCs w:val="22"/>
        </w:rPr>
      </w:pPr>
      <w:r w:rsidRPr="000A5D5C">
        <w:rPr>
          <w:rFonts w:cs="Arial"/>
          <w:sz w:val="22"/>
          <w:szCs w:val="22"/>
        </w:rPr>
        <w:t xml:space="preserve">Deberán satisfacer las especificadas para </w:t>
      </w:r>
      <w:r>
        <w:rPr>
          <w:rFonts w:cs="Arial"/>
          <w:sz w:val="22"/>
          <w:szCs w:val="22"/>
        </w:rPr>
        <w:t xml:space="preserve">lana mineral </w:t>
      </w:r>
      <w:r w:rsidRPr="000A5D5C">
        <w:rPr>
          <w:rFonts w:cs="Arial"/>
          <w:sz w:val="22"/>
          <w:szCs w:val="22"/>
        </w:rPr>
        <w:t xml:space="preserve"> en lo que respecta a:</w:t>
      </w:r>
    </w:p>
    <w:p w:rsidR="00320E75" w:rsidRPr="000A5D5C" w:rsidRDefault="00320E75" w:rsidP="00320E75">
      <w:pPr>
        <w:widowControl w:val="0"/>
        <w:ind w:left="224"/>
        <w:rPr>
          <w:rFonts w:cs="Arial"/>
          <w:sz w:val="22"/>
          <w:szCs w:val="22"/>
          <w:lang w:val="es-ES_tradnl"/>
        </w:rPr>
      </w:pPr>
      <w:r>
        <w:rPr>
          <w:rFonts w:cs="Arial"/>
          <w:sz w:val="22"/>
          <w:szCs w:val="22"/>
          <w:lang w:val="es-ES_tradnl"/>
        </w:rPr>
        <w:t>-Temperatura de uso, resistencia a 750°C a fuego directo</w:t>
      </w:r>
    </w:p>
    <w:p w:rsidR="00320E75" w:rsidRPr="000A5D5C" w:rsidRDefault="00320E75" w:rsidP="00320E75">
      <w:pPr>
        <w:pStyle w:val="Textoindependiente31"/>
        <w:widowControl w:val="0"/>
        <w:ind w:left="224"/>
        <w:rPr>
          <w:rFonts w:cs="Arial"/>
          <w:sz w:val="22"/>
          <w:szCs w:val="22"/>
        </w:rPr>
      </w:pPr>
      <w:r>
        <w:rPr>
          <w:rFonts w:cs="Arial"/>
          <w:sz w:val="22"/>
          <w:szCs w:val="22"/>
        </w:rPr>
        <w:t>-Aislamiento acústico</w:t>
      </w:r>
    </w:p>
    <w:p w:rsidR="009C3BA3" w:rsidRDefault="00320E75" w:rsidP="00320E75">
      <w:pPr>
        <w:pStyle w:val="Textoindependiente31"/>
        <w:widowControl w:val="0"/>
        <w:ind w:left="224"/>
        <w:rPr>
          <w:rFonts w:cs="Arial"/>
          <w:sz w:val="22"/>
          <w:szCs w:val="22"/>
        </w:rPr>
      </w:pPr>
      <w:r w:rsidRPr="000A5D5C">
        <w:rPr>
          <w:rFonts w:cs="Arial"/>
          <w:sz w:val="22"/>
          <w:szCs w:val="22"/>
        </w:rPr>
        <w:t>-</w:t>
      </w:r>
      <w:r>
        <w:rPr>
          <w:rFonts w:cs="Arial"/>
          <w:sz w:val="22"/>
          <w:szCs w:val="22"/>
        </w:rPr>
        <w:t>Aislamiento térmico</w:t>
      </w:r>
    </w:p>
    <w:p w:rsidR="009C3BA3" w:rsidRDefault="009C3BA3" w:rsidP="009C3BA3">
      <w:pPr>
        <w:widowControl w:val="0"/>
        <w:rPr>
          <w:rFonts w:cs="Arial"/>
          <w:sz w:val="22"/>
          <w:szCs w:val="22"/>
          <w:lang w:val="es-ES_tradnl"/>
        </w:rPr>
      </w:pPr>
    </w:p>
    <w:p w:rsidR="00A60A17" w:rsidRPr="000A5D5C" w:rsidRDefault="00A60A17" w:rsidP="009C3BA3">
      <w:pPr>
        <w:widowControl w:val="0"/>
        <w:rPr>
          <w:rFonts w:cs="Arial"/>
          <w:sz w:val="22"/>
          <w:szCs w:val="22"/>
          <w:lang w:val="es-ES_tradnl"/>
        </w:rPr>
      </w:pPr>
    </w:p>
    <w:p w:rsidR="009C3BA3" w:rsidRPr="000A5D5C" w:rsidRDefault="009C3BA3" w:rsidP="009C3BA3">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9C3BA3" w:rsidRPr="000A5D5C" w:rsidRDefault="009C3BA3" w:rsidP="009C3BA3">
      <w:pPr>
        <w:widowControl w:val="0"/>
        <w:rPr>
          <w:rFonts w:cs="Arial"/>
          <w:b/>
          <w:sz w:val="22"/>
          <w:szCs w:val="22"/>
          <w:lang w:val="es-ES_tradnl"/>
        </w:rPr>
      </w:pPr>
    </w:p>
    <w:p w:rsidR="009C3BA3" w:rsidRDefault="00320E75" w:rsidP="009C3BA3">
      <w:pPr>
        <w:widowControl w:val="0"/>
        <w:tabs>
          <w:tab w:val="left" w:pos="1134"/>
        </w:tabs>
        <w:rPr>
          <w:rFonts w:cs="Arial"/>
          <w:sz w:val="22"/>
          <w:szCs w:val="22"/>
          <w:lang w:val="es-ES_tradnl"/>
        </w:rPr>
      </w:pPr>
      <w:r>
        <w:rPr>
          <w:rFonts w:cs="Arial"/>
          <w:sz w:val="22"/>
          <w:szCs w:val="22"/>
          <w:lang w:val="es-ES_tradnl"/>
        </w:rPr>
        <w:t>La colocación de la lana mineral deberá ser de tal forma que cubra todos los vacíos para evitar la propagación de fuego y la transmisión de calor entre los diversos locales del proyecto, tal como se especifica en la siguiente imagen:</w:t>
      </w:r>
    </w:p>
    <w:p w:rsidR="00320E75" w:rsidRDefault="00320E75" w:rsidP="009C3BA3">
      <w:pPr>
        <w:widowControl w:val="0"/>
        <w:tabs>
          <w:tab w:val="left" w:pos="1134"/>
        </w:tabs>
        <w:rPr>
          <w:rFonts w:cs="Arial"/>
          <w:sz w:val="22"/>
          <w:szCs w:val="22"/>
          <w:lang w:val="es-ES_tradnl"/>
        </w:rPr>
      </w:pPr>
    </w:p>
    <w:p w:rsidR="00320E75" w:rsidRDefault="00320E75" w:rsidP="00320E75">
      <w:pPr>
        <w:widowControl w:val="0"/>
        <w:tabs>
          <w:tab w:val="left" w:pos="1134"/>
        </w:tabs>
        <w:jc w:val="center"/>
        <w:rPr>
          <w:rFonts w:cs="Arial"/>
          <w:sz w:val="22"/>
          <w:szCs w:val="22"/>
          <w:lang w:val="es-ES_tradnl"/>
        </w:rPr>
      </w:pPr>
      <w:r>
        <w:rPr>
          <w:noProof/>
          <w:lang w:eastAsia="es-MX"/>
        </w:rPr>
        <w:lastRenderedPageBreak/>
        <w:drawing>
          <wp:inline distT="0" distB="0" distL="0" distR="0" wp14:anchorId="41225E8C" wp14:editId="23C6BA1F">
            <wp:extent cx="3314700" cy="32099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314700" cy="3209925"/>
                    </a:xfrm>
                    <a:prstGeom prst="rect">
                      <a:avLst/>
                    </a:prstGeom>
                  </pic:spPr>
                </pic:pic>
              </a:graphicData>
            </a:graphic>
          </wp:inline>
        </w:drawing>
      </w:r>
    </w:p>
    <w:p w:rsidR="00320E75" w:rsidRPr="000A5D5C" w:rsidRDefault="00320E75" w:rsidP="00320E75">
      <w:pPr>
        <w:widowControl w:val="0"/>
        <w:tabs>
          <w:tab w:val="left" w:pos="1134"/>
        </w:tabs>
        <w:jc w:val="left"/>
        <w:rPr>
          <w:rFonts w:cs="Arial"/>
          <w:sz w:val="22"/>
          <w:szCs w:val="22"/>
          <w:lang w:val="es-ES_tradnl"/>
        </w:rPr>
      </w:pPr>
    </w:p>
    <w:p w:rsidR="00A41BB4" w:rsidRPr="000A5D5C" w:rsidRDefault="00A41BB4" w:rsidP="00A41BB4">
      <w:pPr>
        <w:widowControl w:val="0"/>
        <w:rPr>
          <w:rFonts w:cs="Arial"/>
          <w:sz w:val="22"/>
          <w:szCs w:val="22"/>
          <w:lang w:val="es-ES_tradnl"/>
        </w:rPr>
      </w:pPr>
    </w:p>
    <w:p w:rsidR="00A41BB4" w:rsidRPr="000A5D5C" w:rsidRDefault="00A41BB4" w:rsidP="00A41BB4">
      <w:pPr>
        <w:widowControl w:val="0"/>
        <w:rPr>
          <w:rFonts w:cs="Arial"/>
          <w:sz w:val="22"/>
          <w:szCs w:val="22"/>
          <w:lang w:val="es-ES_tradnl"/>
        </w:rPr>
      </w:pPr>
    </w:p>
    <w:p w:rsidR="00A41BB4" w:rsidRPr="00E33523" w:rsidRDefault="00C416D1" w:rsidP="00A41BB4">
      <w:pPr>
        <w:widowControl w:val="0"/>
        <w:rPr>
          <w:rFonts w:cs="Arial"/>
          <w:b/>
          <w:bCs/>
          <w:sz w:val="22"/>
          <w:szCs w:val="22"/>
          <w:lang w:val="es-ES_tradnl"/>
        </w:rPr>
      </w:pPr>
      <w:r w:rsidRPr="00E33523">
        <w:rPr>
          <w:rFonts w:cs="Arial"/>
          <w:b/>
          <w:bCs/>
          <w:sz w:val="22"/>
          <w:szCs w:val="22"/>
          <w:lang w:val="es-ES_tradnl"/>
        </w:rPr>
        <w:t>MEDICION</w:t>
      </w:r>
      <w:r>
        <w:rPr>
          <w:rFonts w:cs="Arial"/>
          <w:b/>
          <w:bCs/>
          <w:sz w:val="22"/>
          <w:szCs w:val="22"/>
          <w:lang w:val="es-ES_tradnl"/>
        </w:rPr>
        <w:t>.-</w:t>
      </w:r>
    </w:p>
    <w:p w:rsidR="00A41BB4" w:rsidRPr="00E33523" w:rsidRDefault="00A41BB4" w:rsidP="00A41BB4">
      <w:pPr>
        <w:widowControl w:val="0"/>
        <w:rPr>
          <w:rFonts w:cs="Arial"/>
          <w:b/>
          <w:bCs/>
          <w:sz w:val="22"/>
          <w:szCs w:val="22"/>
          <w:lang w:val="es-ES_tradnl"/>
        </w:rPr>
      </w:pPr>
    </w:p>
    <w:p w:rsidR="00A41BB4" w:rsidRPr="00E33523" w:rsidRDefault="00A41BB4" w:rsidP="00A41BB4">
      <w:pPr>
        <w:widowControl w:val="0"/>
        <w:rPr>
          <w:rFonts w:cs="Arial"/>
          <w:sz w:val="22"/>
          <w:szCs w:val="22"/>
          <w:lang w:val="es-ES_tradnl"/>
        </w:rPr>
      </w:pPr>
      <w:r w:rsidRPr="00E33523">
        <w:rPr>
          <w:rFonts w:cs="Arial"/>
          <w:sz w:val="22"/>
          <w:szCs w:val="22"/>
          <w:lang w:val="es-ES_tradnl"/>
        </w:rPr>
        <w:t>1. Suministro de material</w:t>
      </w:r>
    </w:p>
    <w:p w:rsidR="00A41BB4" w:rsidRPr="00E33523" w:rsidRDefault="00A41BB4" w:rsidP="00A41BB4">
      <w:pPr>
        <w:widowControl w:val="0"/>
        <w:numPr>
          <w:ilvl w:val="0"/>
          <w:numId w:val="34"/>
        </w:numPr>
        <w:tabs>
          <w:tab w:val="left" w:pos="1134"/>
        </w:tabs>
        <w:ind w:left="567" w:hanging="283"/>
        <w:rPr>
          <w:rFonts w:cs="Arial"/>
          <w:sz w:val="22"/>
          <w:szCs w:val="22"/>
        </w:rPr>
      </w:pPr>
      <w:r w:rsidRPr="00E33523">
        <w:rPr>
          <w:rFonts w:cs="Arial"/>
          <w:sz w:val="22"/>
          <w:szCs w:val="22"/>
        </w:rPr>
        <w:t>Elemento fijo vertical y horizontal por metro con aproximación al décimo.</w:t>
      </w:r>
    </w:p>
    <w:p w:rsidR="00A41BB4" w:rsidRPr="00E33523" w:rsidRDefault="00A41BB4" w:rsidP="00A41BB4">
      <w:pPr>
        <w:widowControl w:val="0"/>
        <w:numPr>
          <w:ilvl w:val="0"/>
          <w:numId w:val="34"/>
        </w:numPr>
        <w:tabs>
          <w:tab w:val="left" w:pos="1134"/>
        </w:tabs>
        <w:ind w:left="567" w:hanging="283"/>
        <w:rPr>
          <w:rFonts w:cs="Arial"/>
          <w:sz w:val="22"/>
          <w:szCs w:val="22"/>
          <w:lang w:val="es-ES_tradnl"/>
        </w:rPr>
      </w:pPr>
      <w:r w:rsidRPr="00E33523">
        <w:rPr>
          <w:rFonts w:cs="Arial"/>
          <w:sz w:val="22"/>
          <w:szCs w:val="22"/>
          <w:lang w:val="es-ES_tradnl"/>
        </w:rPr>
        <w:t>Elementos móviles</w:t>
      </w:r>
    </w:p>
    <w:p w:rsidR="00A41BB4" w:rsidRPr="00E33523" w:rsidRDefault="00A41BB4" w:rsidP="00A41BB4">
      <w:pPr>
        <w:widowControl w:val="0"/>
        <w:rPr>
          <w:rFonts w:cs="Arial"/>
          <w:sz w:val="22"/>
          <w:szCs w:val="22"/>
          <w:lang w:val="es-ES_tradnl"/>
        </w:rPr>
      </w:pPr>
      <w:r w:rsidRPr="00E33523">
        <w:rPr>
          <w:rFonts w:cs="Arial"/>
          <w:sz w:val="22"/>
          <w:szCs w:val="22"/>
          <w:lang w:val="es-ES_tradnl"/>
        </w:rPr>
        <w:t xml:space="preserve">             Por pieza.</w:t>
      </w:r>
    </w:p>
    <w:p w:rsidR="00A41BB4" w:rsidRPr="00E33523" w:rsidRDefault="00A41BB4" w:rsidP="00A41BB4">
      <w:pPr>
        <w:widowControl w:val="0"/>
        <w:numPr>
          <w:ilvl w:val="0"/>
          <w:numId w:val="38"/>
        </w:numPr>
        <w:rPr>
          <w:rFonts w:cs="Arial"/>
          <w:sz w:val="22"/>
          <w:szCs w:val="22"/>
          <w:lang w:val="es-ES_tradnl"/>
        </w:rPr>
      </w:pPr>
      <w:r w:rsidRPr="00E33523">
        <w:rPr>
          <w:rFonts w:cs="Arial"/>
          <w:sz w:val="22"/>
          <w:szCs w:val="22"/>
          <w:lang w:val="es-ES_tradnl"/>
        </w:rPr>
        <w:t>Mano de obra</w:t>
      </w:r>
    </w:p>
    <w:p w:rsidR="00A41BB4" w:rsidRDefault="00A41BB4" w:rsidP="00A41BB4">
      <w:pPr>
        <w:widowControl w:val="0"/>
        <w:ind w:left="360"/>
        <w:rPr>
          <w:rFonts w:cs="Arial"/>
          <w:sz w:val="16"/>
          <w:lang w:val="es-ES_tradnl"/>
        </w:rPr>
      </w:pPr>
    </w:p>
    <w:tbl>
      <w:tblPr>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477"/>
        <w:gridCol w:w="2127"/>
      </w:tblGrid>
      <w:tr w:rsidR="00A41BB4" w:rsidTr="008055C9">
        <w:tc>
          <w:tcPr>
            <w:tcW w:w="1477" w:type="dxa"/>
          </w:tcPr>
          <w:p w:rsidR="00A41BB4" w:rsidRDefault="00A41BB4" w:rsidP="008055C9">
            <w:pPr>
              <w:widowControl w:val="0"/>
              <w:snapToGrid w:val="0"/>
              <w:rPr>
                <w:rFonts w:cs="Arial"/>
                <w:sz w:val="16"/>
                <w:lang w:val="es-ES_tradnl"/>
              </w:rPr>
            </w:pPr>
            <w:r>
              <w:rPr>
                <w:rFonts w:cs="Arial"/>
                <w:sz w:val="16"/>
                <w:lang w:val="es-ES_tradnl"/>
              </w:rPr>
              <w:t>Por nodo</w:t>
            </w:r>
          </w:p>
        </w:tc>
        <w:tc>
          <w:tcPr>
            <w:tcW w:w="2127" w:type="dxa"/>
          </w:tcPr>
          <w:p w:rsidR="00A41BB4" w:rsidRDefault="00A41BB4" w:rsidP="008055C9">
            <w:pPr>
              <w:widowControl w:val="0"/>
              <w:snapToGrid w:val="0"/>
              <w:rPr>
                <w:rFonts w:cs="Arial"/>
                <w:sz w:val="16"/>
                <w:lang w:val="es-ES_tradnl"/>
              </w:rPr>
            </w:pPr>
            <w:r>
              <w:rPr>
                <w:rFonts w:cs="Arial"/>
                <w:sz w:val="16"/>
                <w:lang w:val="es-ES_tradnl"/>
              </w:rPr>
              <w:t>Con escuadra y tornillo</w:t>
            </w:r>
          </w:p>
          <w:p w:rsidR="00A41BB4" w:rsidRDefault="00A41BB4" w:rsidP="008055C9">
            <w:pPr>
              <w:widowControl w:val="0"/>
              <w:rPr>
                <w:rFonts w:cs="Arial"/>
                <w:sz w:val="16"/>
                <w:lang w:val="es-ES_tradnl"/>
              </w:rPr>
            </w:pPr>
            <w:r>
              <w:rPr>
                <w:rFonts w:cs="Arial"/>
                <w:sz w:val="16"/>
                <w:lang w:val="es-ES_tradnl"/>
              </w:rPr>
              <w:t>Con tornillo en pija</w:t>
            </w:r>
          </w:p>
          <w:p w:rsidR="00A41BB4" w:rsidRDefault="00A41BB4" w:rsidP="008055C9">
            <w:pPr>
              <w:widowControl w:val="0"/>
              <w:rPr>
                <w:rFonts w:cs="Arial"/>
                <w:sz w:val="16"/>
                <w:lang w:val="es-ES_tradnl"/>
              </w:rPr>
            </w:pPr>
            <w:r>
              <w:rPr>
                <w:rFonts w:cs="Arial"/>
                <w:sz w:val="16"/>
                <w:lang w:val="es-ES_tradnl"/>
              </w:rPr>
              <w:t>En puerta con tensor</w:t>
            </w:r>
          </w:p>
          <w:p w:rsidR="00A41BB4" w:rsidRDefault="00A41BB4" w:rsidP="008055C9">
            <w:pPr>
              <w:widowControl w:val="0"/>
              <w:rPr>
                <w:rFonts w:cs="Arial"/>
                <w:sz w:val="16"/>
                <w:lang w:val="es-ES_tradnl"/>
              </w:rPr>
            </w:pPr>
            <w:r>
              <w:rPr>
                <w:rFonts w:cs="Arial"/>
                <w:sz w:val="16"/>
                <w:lang w:val="es-ES_tradnl"/>
              </w:rPr>
              <w:t>Con escuadra y remache a 45º soldado.</w:t>
            </w:r>
          </w:p>
        </w:tc>
      </w:tr>
    </w:tbl>
    <w:p w:rsidR="00A41BB4" w:rsidRDefault="00A41BB4" w:rsidP="00A41BB4">
      <w:pPr>
        <w:widowControl w:val="0"/>
        <w:rPr>
          <w:rFonts w:cs="Arial"/>
          <w:sz w:val="16"/>
          <w:lang w:val="es-ES_tradnl"/>
        </w:rPr>
      </w:pPr>
    </w:p>
    <w:p w:rsidR="00A41BB4" w:rsidRPr="00E33523" w:rsidRDefault="00A41BB4" w:rsidP="00A41BB4">
      <w:pPr>
        <w:pStyle w:val="Prrafodelista"/>
        <w:widowControl w:val="0"/>
        <w:numPr>
          <w:ilvl w:val="0"/>
          <w:numId w:val="38"/>
        </w:numPr>
        <w:rPr>
          <w:rFonts w:cs="Arial"/>
          <w:sz w:val="22"/>
          <w:szCs w:val="22"/>
          <w:lang w:val="es-ES_tradnl"/>
        </w:rPr>
      </w:pPr>
      <w:r w:rsidRPr="00E33523">
        <w:rPr>
          <w:rFonts w:cs="Arial"/>
          <w:sz w:val="22"/>
          <w:szCs w:val="22"/>
          <w:lang w:val="es-ES_tradnl"/>
        </w:rPr>
        <w:t>Colocación</w:t>
      </w:r>
    </w:p>
    <w:p w:rsidR="00A41BB4" w:rsidRPr="00E33523" w:rsidRDefault="00A41BB4" w:rsidP="00A41BB4">
      <w:pPr>
        <w:pStyle w:val="Prrafodelista"/>
        <w:widowControl w:val="0"/>
        <w:rPr>
          <w:rFonts w:cs="Arial"/>
          <w:sz w:val="22"/>
          <w:szCs w:val="22"/>
          <w:lang w:val="es-ES_tradnl"/>
        </w:rPr>
      </w:pPr>
    </w:p>
    <w:p w:rsidR="00A41BB4" w:rsidRPr="00E33523" w:rsidRDefault="00A41BB4" w:rsidP="00A41BB4">
      <w:pPr>
        <w:widowControl w:val="0"/>
        <w:ind w:left="567" w:hanging="283"/>
        <w:rPr>
          <w:rFonts w:cs="Arial"/>
          <w:sz w:val="22"/>
          <w:szCs w:val="22"/>
          <w:lang w:val="es-ES_tradnl"/>
        </w:rPr>
      </w:pPr>
      <w:r w:rsidRPr="00E33523">
        <w:rPr>
          <w:rFonts w:cs="Arial"/>
          <w:sz w:val="22"/>
          <w:szCs w:val="22"/>
          <w:lang w:val="es-ES_tradnl"/>
        </w:rPr>
        <w:t>a)      Elementos fijos</w:t>
      </w:r>
    </w:p>
    <w:p w:rsidR="00A41BB4" w:rsidRPr="00E33523" w:rsidRDefault="00A41BB4" w:rsidP="00A41BB4">
      <w:pPr>
        <w:pStyle w:val="Textoindependiente31"/>
        <w:widowControl w:val="0"/>
        <w:ind w:left="567" w:hanging="283"/>
        <w:rPr>
          <w:rFonts w:cs="Arial"/>
          <w:sz w:val="22"/>
          <w:szCs w:val="22"/>
        </w:rPr>
      </w:pPr>
      <w:r w:rsidRPr="00E33523">
        <w:rPr>
          <w:rFonts w:cs="Arial"/>
          <w:sz w:val="22"/>
          <w:szCs w:val="22"/>
        </w:rPr>
        <w:t xml:space="preserve">         Por metro cuadrado con aproximación al décimo.</w:t>
      </w:r>
    </w:p>
    <w:p w:rsidR="00A41BB4" w:rsidRPr="00E33523" w:rsidRDefault="00A41BB4" w:rsidP="00A41BB4">
      <w:pPr>
        <w:widowControl w:val="0"/>
        <w:ind w:left="567" w:hanging="283"/>
        <w:rPr>
          <w:rFonts w:cs="Arial"/>
          <w:sz w:val="22"/>
          <w:szCs w:val="22"/>
          <w:lang w:val="es-ES_tradnl"/>
        </w:rPr>
      </w:pPr>
      <w:r w:rsidRPr="00E33523">
        <w:rPr>
          <w:rFonts w:cs="Arial"/>
          <w:sz w:val="22"/>
          <w:szCs w:val="22"/>
          <w:lang w:val="es-ES_tradnl"/>
        </w:rPr>
        <w:t>b)     Elementos móviles.</w:t>
      </w:r>
    </w:p>
    <w:p w:rsidR="00A41BB4" w:rsidRPr="00E33523" w:rsidRDefault="00A41BB4" w:rsidP="00A41BB4">
      <w:pPr>
        <w:pStyle w:val="Textoindependiente31"/>
        <w:widowControl w:val="0"/>
        <w:ind w:left="200" w:firstLine="220"/>
        <w:rPr>
          <w:rFonts w:cs="Arial"/>
          <w:sz w:val="22"/>
          <w:szCs w:val="22"/>
        </w:rPr>
      </w:pPr>
      <w:r w:rsidRPr="00E33523">
        <w:rPr>
          <w:rFonts w:cs="Arial"/>
          <w:sz w:val="22"/>
          <w:szCs w:val="22"/>
        </w:rPr>
        <w:t xml:space="preserve">     Por pieza.</w:t>
      </w:r>
    </w:p>
    <w:p w:rsidR="00A41BB4" w:rsidRDefault="00A41BB4" w:rsidP="00A41BB4">
      <w:pPr>
        <w:pStyle w:val="Textoindependiente31"/>
        <w:widowControl w:val="0"/>
        <w:ind w:left="200" w:firstLine="220"/>
        <w:rPr>
          <w:rFonts w:cs="Arial"/>
          <w:sz w:val="16"/>
        </w:rPr>
      </w:pPr>
    </w:p>
    <w:p w:rsidR="00C416D1" w:rsidRDefault="00C416D1" w:rsidP="00A41BB4">
      <w:pPr>
        <w:pStyle w:val="Textoindependiente31"/>
        <w:widowControl w:val="0"/>
        <w:ind w:left="200" w:firstLine="220"/>
        <w:rPr>
          <w:rFonts w:cs="Arial"/>
          <w:sz w:val="16"/>
        </w:rPr>
      </w:pPr>
    </w:p>
    <w:p w:rsidR="00A41BB4" w:rsidRPr="00E33523" w:rsidRDefault="00C416D1" w:rsidP="00A41BB4">
      <w:pPr>
        <w:widowControl w:val="0"/>
        <w:rPr>
          <w:rFonts w:cs="Arial"/>
          <w:b/>
          <w:bCs/>
          <w:sz w:val="22"/>
          <w:szCs w:val="22"/>
          <w:lang w:val="es-ES_tradnl"/>
        </w:rPr>
      </w:pPr>
      <w:r>
        <w:rPr>
          <w:rFonts w:cs="Arial"/>
          <w:b/>
          <w:bCs/>
          <w:sz w:val="22"/>
          <w:szCs w:val="22"/>
          <w:lang w:val="es-ES_tradnl"/>
        </w:rPr>
        <w:t>BASE DE PAGO.-</w:t>
      </w:r>
    </w:p>
    <w:p w:rsidR="00A41BB4" w:rsidRPr="00E33523" w:rsidRDefault="00A41BB4" w:rsidP="00A41BB4">
      <w:pPr>
        <w:widowControl w:val="0"/>
        <w:rPr>
          <w:rFonts w:cs="Arial"/>
          <w:b/>
          <w:bCs/>
          <w:sz w:val="22"/>
          <w:szCs w:val="22"/>
          <w:lang w:val="es-ES_tradnl"/>
        </w:rPr>
      </w:pPr>
    </w:p>
    <w:p w:rsidR="00A41BB4" w:rsidRPr="00E33523" w:rsidRDefault="00A41BB4" w:rsidP="00A41BB4">
      <w:pPr>
        <w:widowControl w:val="0"/>
        <w:numPr>
          <w:ilvl w:val="0"/>
          <w:numId w:val="33"/>
        </w:numPr>
        <w:tabs>
          <w:tab w:val="left" w:pos="568"/>
        </w:tabs>
        <w:ind w:left="284" w:hanging="284"/>
        <w:rPr>
          <w:rFonts w:cs="Arial"/>
          <w:sz w:val="22"/>
          <w:szCs w:val="22"/>
          <w:lang w:val="es-ES_tradnl"/>
        </w:rPr>
      </w:pPr>
      <w:r w:rsidRPr="00E33523">
        <w:rPr>
          <w:rFonts w:cs="Arial"/>
          <w:sz w:val="22"/>
          <w:szCs w:val="22"/>
          <w:lang w:val="es-ES_tradnl"/>
        </w:rPr>
        <w:t>El costo de los materiales requeridos puestos en el lugar de su colocación como son:</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 xml:space="preserve">Perfiles de </w:t>
      </w:r>
      <w:r w:rsidR="00320E75">
        <w:rPr>
          <w:rFonts w:cs="Arial"/>
          <w:sz w:val="22"/>
          <w:szCs w:val="22"/>
          <w:lang w:val="es-ES_tradnl"/>
        </w:rPr>
        <w:t>acero galvanizado</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Soldadura (en su caso)</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Herrajes</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Tornillos y taquetes</w:t>
      </w:r>
    </w:p>
    <w:p w:rsidR="00A41BB4" w:rsidRPr="00E33523" w:rsidRDefault="00A41BB4" w:rsidP="00A41BB4">
      <w:pPr>
        <w:widowControl w:val="0"/>
        <w:numPr>
          <w:ilvl w:val="1"/>
          <w:numId w:val="33"/>
        </w:numPr>
        <w:tabs>
          <w:tab w:val="left" w:pos="993"/>
          <w:tab w:val="left" w:pos="1134"/>
        </w:tabs>
        <w:ind w:left="567" w:hanging="283"/>
        <w:rPr>
          <w:rFonts w:cs="Arial"/>
          <w:sz w:val="22"/>
          <w:szCs w:val="22"/>
          <w:lang w:val="es-ES_tradnl"/>
        </w:rPr>
      </w:pPr>
      <w:r w:rsidRPr="00E33523">
        <w:rPr>
          <w:rFonts w:cs="Arial"/>
          <w:sz w:val="22"/>
          <w:szCs w:val="22"/>
          <w:lang w:val="es-ES_tradnl"/>
        </w:rPr>
        <w:t>Empaques</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lastRenderedPageBreak/>
        <w:t>Selladores</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Protección</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Escuadras, neoprenos, felpas, vinilos, etc.</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Cristales</w:t>
      </w:r>
    </w:p>
    <w:p w:rsidR="00A41BB4" w:rsidRPr="00E33523" w:rsidRDefault="00A41BB4" w:rsidP="00A41BB4">
      <w:pPr>
        <w:widowControl w:val="0"/>
        <w:tabs>
          <w:tab w:val="left" w:pos="1134"/>
        </w:tabs>
        <w:ind w:left="567"/>
        <w:rPr>
          <w:rFonts w:cs="Arial"/>
          <w:sz w:val="22"/>
          <w:szCs w:val="22"/>
          <w:lang w:val="es-ES_tradnl"/>
        </w:rPr>
      </w:pPr>
    </w:p>
    <w:p w:rsidR="00A41BB4" w:rsidRPr="00E33523" w:rsidRDefault="00A41BB4" w:rsidP="00A41BB4">
      <w:pPr>
        <w:widowControl w:val="0"/>
        <w:numPr>
          <w:ilvl w:val="0"/>
          <w:numId w:val="36"/>
        </w:numPr>
        <w:ind w:left="284" w:hanging="284"/>
        <w:rPr>
          <w:rFonts w:cs="Arial"/>
          <w:sz w:val="22"/>
          <w:szCs w:val="22"/>
          <w:lang w:val="es-ES_tradnl"/>
        </w:rPr>
      </w:pPr>
      <w:r w:rsidRPr="00E33523">
        <w:rPr>
          <w:rFonts w:cs="Arial"/>
          <w:sz w:val="22"/>
          <w:szCs w:val="22"/>
          <w:lang w:val="es-ES_tradnl"/>
        </w:rPr>
        <w:t xml:space="preserve">El costo de la mano de obra necesaria para llevar a cabo la de protección, </w:t>
      </w:r>
      <w:proofErr w:type="spellStart"/>
      <w:r w:rsidRPr="00E33523">
        <w:rPr>
          <w:rFonts w:cs="Arial"/>
          <w:sz w:val="22"/>
          <w:szCs w:val="22"/>
          <w:lang w:val="es-ES_tradnl"/>
        </w:rPr>
        <w:t>transphasta</w:t>
      </w:r>
      <w:proofErr w:type="spellEnd"/>
      <w:r w:rsidRPr="00E33523">
        <w:rPr>
          <w:rFonts w:cs="Arial"/>
          <w:sz w:val="22"/>
          <w:szCs w:val="22"/>
          <w:lang w:val="es-ES_tradnl"/>
        </w:rPr>
        <w:t xml:space="preserve"> su total terminación dicho concepto de trabajo,   incluyendo la medición, trazo, corte, presentación, correcciones, aplicación y retiro de </w:t>
      </w:r>
      <w:proofErr w:type="spellStart"/>
      <w:r w:rsidRPr="00E33523">
        <w:rPr>
          <w:rFonts w:cs="Arial"/>
          <w:sz w:val="22"/>
          <w:szCs w:val="22"/>
          <w:lang w:val="es-ES_tradnl"/>
        </w:rPr>
        <w:t>pelícuorte</w:t>
      </w:r>
      <w:proofErr w:type="spellEnd"/>
      <w:r w:rsidRPr="00E33523">
        <w:rPr>
          <w:rFonts w:cs="Arial"/>
          <w:sz w:val="22"/>
          <w:szCs w:val="22"/>
          <w:lang w:val="es-ES_tradnl"/>
        </w:rPr>
        <w:t xml:space="preserve"> hasta el lugar de su colocación, calafateo, sellado, protección de los elementos colocados, etcétera.</w:t>
      </w:r>
    </w:p>
    <w:p w:rsidR="00A41BB4" w:rsidRPr="00E33523" w:rsidRDefault="00A41BB4" w:rsidP="00A41BB4">
      <w:pPr>
        <w:widowControl w:val="0"/>
        <w:numPr>
          <w:ilvl w:val="0"/>
          <w:numId w:val="36"/>
        </w:numPr>
        <w:tabs>
          <w:tab w:val="clear" w:pos="567"/>
          <w:tab w:val="left" w:pos="568"/>
        </w:tabs>
        <w:ind w:left="284" w:hanging="284"/>
        <w:rPr>
          <w:rFonts w:cs="Arial"/>
          <w:sz w:val="22"/>
          <w:szCs w:val="22"/>
          <w:lang w:val="es-ES_tradnl"/>
        </w:rPr>
      </w:pPr>
      <w:r w:rsidRPr="00E33523">
        <w:rPr>
          <w:rFonts w:cs="Arial"/>
          <w:sz w:val="22"/>
          <w:szCs w:val="22"/>
          <w:lang w:val="es-ES_tradnl"/>
        </w:rPr>
        <w:t>La limpieza y retiro de los materiales sobrantes y desperdicios al lugar que la SCT apruebe o indique.</w:t>
      </w:r>
    </w:p>
    <w:p w:rsidR="00A41BB4" w:rsidRPr="00E33523" w:rsidRDefault="00A41BB4" w:rsidP="00A41BB4">
      <w:pPr>
        <w:widowControl w:val="0"/>
        <w:numPr>
          <w:ilvl w:val="0"/>
          <w:numId w:val="36"/>
        </w:numPr>
        <w:tabs>
          <w:tab w:val="clear" w:pos="567"/>
          <w:tab w:val="left" w:pos="568"/>
        </w:tabs>
        <w:ind w:left="284" w:hanging="284"/>
        <w:rPr>
          <w:rFonts w:cs="Arial"/>
          <w:sz w:val="22"/>
          <w:szCs w:val="22"/>
          <w:lang w:val="es-ES_tradnl"/>
        </w:rPr>
      </w:pPr>
      <w:r w:rsidRPr="00E33523">
        <w:rPr>
          <w:rFonts w:cs="Arial"/>
          <w:sz w:val="22"/>
          <w:szCs w:val="22"/>
          <w:lang w:val="es-ES_tradnl"/>
        </w:rPr>
        <w:t>Las correcciones y modificaciones o la restitución total o parcial por cuenta del Contratista, de la obra que no haya sido correctamente ejecutada a juicio de la SCT.</w:t>
      </w:r>
    </w:p>
    <w:p w:rsidR="00A41BB4" w:rsidRPr="00E33523" w:rsidRDefault="00A41BB4" w:rsidP="00A41BB4">
      <w:pPr>
        <w:widowControl w:val="0"/>
        <w:numPr>
          <w:ilvl w:val="0"/>
          <w:numId w:val="36"/>
        </w:numPr>
        <w:tabs>
          <w:tab w:val="clear" w:pos="567"/>
          <w:tab w:val="left" w:pos="568"/>
        </w:tabs>
        <w:ind w:left="284" w:hanging="284"/>
        <w:rPr>
          <w:rFonts w:cs="Arial"/>
          <w:sz w:val="22"/>
          <w:szCs w:val="22"/>
          <w:lang w:val="es-ES_tradnl"/>
        </w:rPr>
      </w:pPr>
      <w:r w:rsidRPr="00E33523">
        <w:rPr>
          <w:rFonts w:cs="Arial"/>
          <w:sz w:val="22"/>
          <w:szCs w:val="22"/>
          <w:lang w:val="es-ES_tradnl"/>
        </w:rPr>
        <w:t>Depreciación y demás cargos derivados del empleo de equipo y herramienta para la correcta ejecución del trabajo.</w:t>
      </w:r>
    </w:p>
    <w:p w:rsidR="00A41BB4" w:rsidRPr="00E33523" w:rsidRDefault="00A41BB4" w:rsidP="00A41BB4">
      <w:pPr>
        <w:widowControl w:val="0"/>
        <w:numPr>
          <w:ilvl w:val="0"/>
          <w:numId w:val="36"/>
        </w:numPr>
        <w:tabs>
          <w:tab w:val="clear" w:pos="567"/>
          <w:tab w:val="left" w:pos="568"/>
        </w:tabs>
        <w:ind w:left="284" w:hanging="284"/>
        <w:rPr>
          <w:rFonts w:cs="Arial"/>
          <w:sz w:val="22"/>
          <w:szCs w:val="22"/>
          <w:lang w:val="es-ES_tradnl"/>
        </w:rPr>
      </w:pPr>
      <w:r w:rsidRPr="00E33523">
        <w:rPr>
          <w:rFonts w:cs="Arial"/>
          <w:sz w:val="22"/>
          <w:szCs w:val="22"/>
          <w:lang w:val="es-ES_tradnl"/>
        </w:rPr>
        <w:t>El equipo de seguridad correspondiente al equipo necesario para la protección personal del trabajador para ejecutar el concepto del trabajo.</w:t>
      </w:r>
    </w:p>
    <w:p w:rsidR="00A41BB4" w:rsidRPr="00E33523" w:rsidRDefault="00A41BB4" w:rsidP="00A41BB4">
      <w:pPr>
        <w:widowControl w:val="0"/>
        <w:numPr>
          <w:ilvl w:val="0"/>
          <w:numId w:val="36"/>
        </w:numPr>
        <w:tabs>
          <w:tab w:val="clear" w:pos="567"/>
          <w:tab w:val="left" w:pos="568"/>
        </w:tabs>
        <w:ind w:left="284" w:hanging="284"/>
        <w:rPr>
          <w:rFonts w:cs="Arial"/>
          <w:sz w:val="22"/>
          <w:szCs w:val="22"/>
          <w:lang w:val="es-ES_tradnl"/>
        </w:rPr>
      </w:pPr>
      <w:r w:rsidRPr="00E33523">
        <w:rPr>
          <w:rFonts w:cs="Arial"/>
          <w:sz w:val="22"/>
          <w:szCs w:val="22"/>
          <w:lang w:val="es-ES_tradnl"/>
        </w:rPr>
        <w:t>Instalaciones específicas, como andamios, pasarelas, andadores, señalamientos que para la correcta ejecución del trabajo proponga el Contratista y apruebe o indique la SCT.</w:t>
      </w:r>
    </w:p>
    <w:p w:rsidR="009C5FFE" w:rsidRDefault="009C5FFE" w:rsidP="00A41BB4">
      <w:pPr>
        <w:widowControl w:val="0"/>
        <w:ind w:left="567" w:hanging="567"/>
        <w:rPr>
          <w:rFonts w:cs="Arial"/>
          <w:sz w:val="16"/>
          <w:lang w:val="es-ES"/>
        </w:rPr>
      </w:pPr>
    </w:p>
    <w:p w:rsidR="00C51CC8" w:rsidRDefault="00C51CC8" w:rsidP="00A41BB4">
      <w:pPr>
        <w:widowControl w:val="0"/>
        <w:ind w:left="567" w:hanging="567"/>
        <w:rPr>
          <w:rFonts w:cs="Arial"/>
          <w:sz w:val="16"/>
          <w:lang w:val="es-ES"/>
        </w:rPr>
      </w:pPr>
    </w:p>
    <w:p w:rsidR="00C51CC8" w:rsidRPr="00E33523" w:rsidRDefault="00C51CC8" w:rsidP="00C51CC8">
      <w:pPr>
        <w:widowControl w:val="0"/>
        <w:rPr>
          <w:rFonts w:cs="Arial"/>
          <w:b/>
          <w:bCs/>
          <w:sz w:val="22"/>
          <w:szCs w:val="22"/>
          <w:lang w:val="es-ES_tradnl"/>
        </w:rPr>
      </w:pPr>
      <w:r>
        <w:rPr>
          <w:rFonts w:cs="Arial"/>
          <w:b/>
          <w:bCs/>
          <w:sz w:val="22"/>
          <w:szCs w:val="22"/>
          <w:lang w:val="es-ES_tradnl"/>
        </w:rPr>
        <w:t>MEDICIÓN</w:t>
      </w:r>
      <w:r>
        <w:rPr>
          <w:rFonts w:cs="Arial"/>
          <w:b/>
          <w:bCs/>
          <w:sz w:val="22"/>
          <w:szCs w:val="22"/>
          <w:lang w:val="es-ES_tradnl"/>
        </w:rPr>
        <w:t>.-</w:t>
      </w:r>
      <w:r>
        <w:rPr>
          <w:rFonts w:cs="Arial"/>
          <w:b/>
          <w:bCs/>
          <w:sz w:val="22"/>
          <w:szCs w:val="22"/>
          <w:lang w:val="es-ES_tradnl"/>
        </w:rPr>
        <w:t xml:space="preserve"> </w:t>
      </w:r>
      <w:r w:rsidRPr="00C51CC8">
        <w:rPr>
          <w:rFonts w:cs="Arial"/>
          <w:bCs/>
          <w:sz w:val="22"/>
          <w:szCs w:val="22"/>
          <w:lang w:val="es-ES_tradnl"/>
        </w:rPr>
        <w:t>Por Pieza</w:t>
      </w:r>
    </w:p>
    <w:p w:rsidR="00C51CC8" w:rsidRDefault="00C51CC8" w:rsidP="00A41BB4">
      <w:pPr>
        <w:widowControl w:val="0"/>
        <w:ind w:left="567" w:hanging="567"/>
        <w:rPr>
          <w:rFonts w:cs="Arial"/>
          <w:sz w:val="16"/>
          <w:lang w:val="es-ES"/>
        </w:rPr>
      </w:pPr>
    </w:p>
    <w:p w:rsidR="00C51CC8" w:rsidRDefault="00C51CC8" w:rsidP="00A41BB4">
      <w:pPr>
        <w:widowControl w:val="0"/>
        <w:ind w:left="567" w:hanging="567"/>
        <w:rPr>
          <w:rFonts w:cs="Arial"/>
          <w:sz w:val="16"/>
          <w:lang w:val="es-ES"/>
        </w:rPr>
      </w:pPr>
    </w:p>
    <w:p w:rsidR="00C51CC8" w:rsidRDefault="00C51CC8" w:rsidP="00A41BB4">
      <w:pPr>
        <w:widowControl w:val="0"/>
        <w:ind w:left="567" w:hanging="567"/>
        <w:rPr>
          <w:rFonts w:cs="Arial"/>
          <w:sz w:val="16"/>
          <w:lang w:val="es-ES"/>
        </w:rPr>
      </w:pPr>
    </w:p>
    <w:p w:rsidR="00C51CC8" w:rsidRPr="00E33523" w:rsidRDefault="00C51CC8" w:rsidP="00C51CC8">
      <w:pPr>
        <w:widowControl w:val="0"/>
        <w:rPr>
          <w:rFonts w:cs="Arial"/>
          <w:b/>
          <w:bCs/>
          <w:sz w:val="22"/>
          <w:szCs w:val="22"/>
          <w:lang w:val="es-ES_tradnl"/>
        </w:rPr>
      </w:pPr>
      <w:r>
        <w:rPr>
          <w:rFonts w:cs="Arial"/>
          <w:b/>
          <w:bCs/>
          <w:sz w:val="22"/>
          <w:szCs w:val="22"/>
          <w:lang w:val="es-ES_tradnl"/>
        </w:rPr>
        <w:t>BASE DE PAGO.-</w:t>
      </w:r>
      <w:r>
        <w:rPr>
          <w:rFonts w:cs="Arial"/>
          <w:b/>
          <w:bCs/>
          <w:sz w:val="22"/>
          <w:szCs w:val="22"/>
          <w:lang w:val="es-ES_tradnl"/>
        </w:rPr>
        <w:t xml:space="preserve"> </w:t>
      </w:r>
      <w:bookmarkStart w:id="0" w:name="_GoBack"/>
      <w:r w:rsidRPr="00C51CC8">
        <w:rPr>
          <w:rFonts w:cs="Arial"/>
          <w:bCs/>
          <w:sz w:val="22"/>
          <w:szCs w:val="22"/>
          <w:lang w:val="es-ES_tradnl"/>
        </w:rPr>
        <w:t>Por concepto de obra totalmente terminado</w:t>
      </w:r>
      <w:bookmarkEnd w:id="0"/>
    </w:p>
    <w:p w:rsidR="00C51CC8" w:rsidRPr="00A41BB4" w:rsidRDefault="00C51CC8" w:rsidP="00A41BB4">
      <w:pPr>
        <w:widowControl w:val="0"/>
        <w:ind w:left="567" w:hanging="567"/>
        <w:rPr>
          <w:rFonts w:cs="Arial"/>
          <w:sz w:val="16"/>
          <w:lang w:val="es-ES"/>
        </w:rPr>
      </w:pPr>
    </w:p>
    <w:sectPr w:rsidR="00C51CC8" w:rsidRPr="00A41BB4">
      <w:head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E68" w:rsidRDefault="00830E68" w:rsidP="00911FBD">
      <w:r>
        <w:separator/>
      </w:r>
    </w:p>
  </w:endnote>
  <w:endnote w:type="continuationSeparator" w:id="0">
    <w:p w:rsidR="00830E68" w:rsidRDefault="00830E68" w:rsidP="00911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1)">
    <w:altName w:val="Arial"/>
    <w:charset w:val="00"/>
    <w:family w:val="swiss"/>
    <w:pitch w:val="variable"/>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E68" w:rsidRDefault="00830E68" w:rsidP="00911FBD">
      <w:r>
        <w:separator/>
      </w:r>
    </w:p>
  </w:footnote>
  <w:footnote w:type="continuationSeparator" w:id="0">
    <w:p w:rsidR="00830E68" w:rsidRDefault="00830E68" w:rsidP="00911F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5C9" w:rsidRDefault="008055C9">
    <w:pPr>
      <w:pStyle w:val="Encabezado"/>
    </w:pPr>
  </w:p>
  <w:p w:rsidR="008055C9" w:rsidRDefault="008055C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6"/>
    <w:lvl w:ilvl="0">
      <w:start w:val="1"/>
      <w:numFmt w:val="lowerLetter"/>
      <w:lvlText w:val="%1)"/>
      <w:lvlJc w:val="left"/>
      <w:pPr>
        <w:tabs>
          <w:tab w:val="num" w:pos="340"/>
        </w:tabs>
        <w:ind w:left="340" w:hanging="340"/>
      </w:pPr>
      <w:rPr>
        <w:rFonts w:ascii="Arial (W1)" w:hAnsi="Arial (W1)"/>
        <w:b w:val="0"/>
        <w:i w:val="0"/>
        <w:color w:val="auto"/>
        <w:sz w:val="16"/>
        <w:szCs w:val="16"/>
      </w:rPr>
    </w:lvl>
  </w:abstractNum>
  <w:abstractNum w:abstractNumId="1">
    <w:nsid w:val="0000000A"/>
    <w:multiLevelType w:val="singleLevel"/>
    <w:tmpl w:val="0000000A"/>
    <w:name w:val="WW8Num9"/>
    <w:lvl w:ilvl="0">
      <w:start w:val="1"/>
      <w:numFmt w:val="decimal"/>
      <w:lvlText w:val="%1."/>
      <w:lvlJc w:val="left"/>
      <w:pPr>
        <w:tabs>
          <w:tab w:val="num" w:pos="284"/>
        </w:tabs>
        <w:ind w:left="284" w:hanging="284"/>
      </w:pPr>
    </w:lvl>
  </w:abstractNum>
  <w:abstractNum w:abstractNumId="2">
    <w:nsid w:val="0000000E"/>
    <w:multiLevelType w:val="multilevel"/>
    <w:tmpl w:val="0000000E"/>
    <w:name w:val="WW8Num13"/>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F"/>
    <w:multiLevelType w:val="singleLevel"/>
    <w:tmpl w:val="0000000F"/>
    <w:name w:val="WW8Num14"/>
    <w:lvl w:ilvl="0">
      <w:start w:val="1"/>
      <w:numFmt w:val="decimal"/>
      <w:lvlText w:val="%1."/>
      <w:lvlJc w:val="left"/>
      <w:pPr>
        <w:tabs>
          <w:tab w:val="num" w:pos="284"/>
        </w:tabs>
        <w:ind w:left="284" w:hanging="284"/>
      </w:pPr>
    </w:lvl>
  </w:abstractNum>
  <w:abstractNum w:abstractNumId="4">
    <w:nsid w:val="00000014"/>
    <w:multiLevelType w:val="singleLevel"/>
    <w:tmpl w:val="00000014"/>
    <w:name w:val="WW8Num19"/>
    <w:lvl w:ilvl="0">
      <w:start w:val="1"/>
      <w:numFmt w:val="lowerLetter"/>
      <w:lvlText w:val="%1)"/>
      <w:lvlJc w:val="left"/>
      <w:pPr>
        <w:tabs>
          <w:tab w:val="num" w:pos="360"/>
        </w:tabs>
        <w:ind w:left="340" w:hanging="340"/>
      </w:pPr>
    </w:lvl>
  </w:abstractNum>
  <w:abstractNum w:abstractNumId="5">
    <w:nsid w:val="00000015"/>
    <w:multiLevelType w:val="singleLevel"/>
    <w:tmpl w:val="00000015"/>
    <w:name w:val="WW8Num20"/>
    <w:lvl w:ilvl="0">
      <w:start w:val="1"/>
      <w:numFmt w:val="decimal"/>
      <w:lvlText w:val="%1)"/>
      <w:lvlJc w:val="left"/>
      <w:pPr>
        <w:tabs>
          <w:tab w:val="num" w:pos="720"/>
        </w:tabs>
        <w:ind w:left="720" w:hanging="360"/>
      </w:pPr>
    </w:lvl>
  </w:abstractNum>
  <w:abstractNum w:abstractNumId="6">
    <w:nsid w:val="00000016"/>
    <w:multiLevelType w:val="multilevel"/>
    <w:tmpl w:val="00000016"/>
    <w:name w:val="WW8Num21"/>
    <w:lvl w:ilvl="0">
      <w:start w:val="4"/>
      <w:numFmt w:val="lowerLetter"/>
      <w:lvlText w:val="%1)"/>
      <w:lvlJc w:val="left"/>
      <w:pPr>
        <w:tabs>
          <w:tab w:val="num" w:pos="1134"/>
        </w:tabs>
        <w:ind w:left="1134" w:firstLine="0"/>
      </w:pPr>
      <w:rPr>
        <w:rFonts w:ascii="Arial (W1)" w:hAnsi="Arial (W1)"/>
        <w:b w:val="0"/>
        <w:i w:val="0"/>
        <w:color w:val="auto"/>
        <w:sz w:val="16"/>
        <w:szCs w:val="16"/>
      </w:rPr>
    </w:lvl>
    <w:lvl w:ilvl="1">
      <w:start w:val="1"/>
      <w:numFmt w:val="decimal"/>
      <w:lvlText w:val="%2)"/>
      <w:lvlJc w:val="left"/>
      <w:pPr>
        <w:tabs>
          <w:tab w:val="num" w:pos="1440"/>
        </w:tabs>
        <w:ind w:left="1440" w:hanging="360"/>
      </w:pPr>
      <w:rPr>
        <w:rFonts w:ascii="Arial" w:hAnsi="Arial"/>
        <w:b w:val="0"/>
        <w:i w:val="0"/>
        <w:color w:val="auto"/>
        <w:sz w:val="16"/>
        <w:szCs w:val="16"/>
      </w:rPr>
    </w:lvl>
    <w:lvl w:ilvl="2">
      <w:start w:val="1"/>
      <w:numFmt w:val="decimal"/>
      <w:lvlText w:val="%3."/>
      <w:lvlJc w:val="left"/>
      <w:pPr>
        <w:tabs>
          <w:tab w:val="num" w:pos="2263"/>
        </w:tabs>
        <w:ind w:left="2263" w:hanging="283"/>
      </w:pPr>
      <w:rPr>
        <w:b w:val="0"/>
        <w:i w:val="0"/>
        <w:color w:val="auto"/>
        <w:sz w:val="16"/>
        <w:szCs w:val="16"/>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18"/>
    <w:multiLevelType w:val="singleLevel"/>
    <w:tmpl w:val="00000018"/>
    <w:name w:val="WW8Num23"/>
    <w:lvl w:ilvl="0">
      <w:start w:val="2"/>
      <w:numFmt w:val="decimal"/>
      <w:lvlText w:val="%1."/>
      <w:lvlJc w:val="left"/>
      <w:pPr>
        <w:tabs>
          <w:tab w:val="num" w:pos="284"/>
        </w:tabs>
        <w:ind w:left="284" w:hanging="284"/>
      </w:pPr>
    </w:lvl>
  </w:abstractNum>
  <w:abstractNum w:abstractNumId="8">
    <w:nsid w:val="0000001A"/>
    <w:multiLevelType w:val="singleLevel"/>
    <w:tmpl w:val="0000001A"/>
    <w:name w:val="WW8Num25"/>
    <w:lvl w:ilvl="0">
      <w:start w:val="1"/>
      <w:numFmt w:val="lowerLetter"/>
      <w:lvlText w:val="%1)"/>
      <w:lvlJc w:val="left"/>
      <w:pPr>
        <w:tabs>
          <w:tab w:val="num" w:pos="351"/>
        </w:tabs>
        <w:ind w:left="351" w:hanging="340"/>
      </w:pPr>
      <w:rPr>
        <w:rFonts w:ascii="Arial (W1)" w:hAnsi="Arial (W1)"/>
        <w:b w:val="0"/>
        <w:i w:val="0"/>
        <w:color w:val="auto"/>
        <w:sz w:val="16"/>
        <w:szCs w:val="16"/>
      </w:rPr>
    </w:lvl>
  </w:abstractNum>
  <w:abstractNum w:abstractNumId="9">
    <w:nsid w:val="00000023"/>
    <w:multiLevelType w:val="singleLevel"/>
    <w:tmpl w:val="596AD4E8"/>
    <w:name w:val="WW8Num36"/>
    <w:lvl w:ilvl="0">
      <w:start w:val="5"/>
      <w:numFmt w:val="decimal"/>
      <w:lvlText w:val="%1."/>
      <w:lvlJc w:val="left"/>
      <w:pPr>
        <w:tabs>
          <w:tab w:val="num" w:pos="284"/>
        </w:tabs>
        <w:ind w:left="284" w:hanging="284"/>
      </w:pPr>
      <w:rPr>
        <w:rFonts w:hint="default"/>
      </w:rPr>
    </w:lvl>
  </w:abstractNum>
  <w:abstractNum w:abstractNumId="10">
    <w:nsid w:val="00000027"/>
    <w:multiLevelType w:val="singleLevel"/>
    <w:tmpl w:val="00000027"/>
    <w:name w:val="WW8Num40"/>
    <w:lvl w:ilvl="0">
      <w:start w:val="1"/>
      <w:numFmt w:val="decimal"/>
      <w:lvlText w:val="%1."/>
      <w:lvlJc w:val="left"/>
      <w:pPr>
        <w:tabs>
          <w:tab w:val="num" w:pos="284"/>
        </w:tabs>
        <w:ind w:left="284" w:hanging="284"/>
      </w:pPr>
    </w:lvl>
  </w:abstractNum>
  <w:abstractNum w:abstractNumId="11">
    <w:nsid w:val="00000034"/>
    <w:multiLevelType w:val="singleLevel"/>
    <w:tmpl w:val="00000034"/>
    <w:name w:val="WW8Num53"/>
    <w:lvl w:ilvl="0">
      <w:start w:val="1"/>
      <w:numFmt w:val="decimal"/>
      <w:lvlText w:val="%1."/>
      <w:lvlJc w:val="left"/>
      <w:pPr>
        <w:tabs>
          <w:tab w:val="num" w:pos="1134"/>
        </w:tabs>
        <w:ind w:left="1134" w:hanging="283"/>
      </w:pPr>
    </w:lvl>
  </w:abstractNum>
  <w:abstractNum w:abstractNumId="12">
    <w:nsid w:val="00000035"/>
    <w:multiLevelType w:val="multilevel"/>
    <w:tmpl w:val="00000035"/>
    <w:name w:val="WW8Num54"/>
    <w:lvl w:ilvl="0">
      <w:start w:val="6"/>
      <w:numFmt w:val="lowerLetter"/>
      <w:lvlText w:val="%1)"/>
      <w:lvlJc w:val="left"/>
      <w:pPr>
        <w:tabs>
          <w:tab w:val="num" w:pos="1134"/>
        </w:tabs>
        <w:ind w:left="1134" w:firstLine="0"/>
      </w:pPr>
      <w:rPr>
        <w:rFonts w:ascii="Arial (W1)" w:hAnsi="Arial (W1)"/>
        <w:b w:val="0"/>
        <w:i w:val="0"/>
        <w:color w:val="auto"/>
        <w:sz w:val="16"/>
        <w:szCs w:val="16"/>
      </w:rPr>
    </w:lvl>
    <w:lvl w:ilvl="1">
      <w:start w:val="1"/>
      <w:numFmt w:val="decimal"/>
      <w:lvlText w:val="%2."/>
      <w:lvlJc w:val="left"/>
      <w:pPr>
        <w:tabs>
          <w:tab w:val="num" w:pos="1363"/>
        </w:tabs>
        <w:ind w:left="1363" w:hanging="283"/>
      </w:pPr>
      <w:rPr>
        <w:b w:val="0"/>
        <w:i w:val="0"/>
        <w:color w:val="auto"/>
        <w:sz w:val="16"/>
        <w:szCs w:val="16"/>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36"/>
    <w:multiLevelType w:val="multilevel"/>
    <w:tmpl w:val="00000036"/>
    <w:name w:val="WW8Num55"/>
    <w:lvl w:ilvl="0">
      <w:start w:val="1"/>
      <w:numFmt w:val="bullet"/>
      <w:lvlText w:val="o"/>
      <w:lvlJc w:val="left"/>
      <w:pPr>
        <w:tabs>
          <w:tab w:val="num" w:pos="720"/>
        </w:tabs>
        <w:ind w:left="720" w:hanging="360"/>
      </w:pPr>
      <w:rPr>
        <w:rFonts w:ascii="Courier New" w:hAnsi="Courier New"/>
      </w:rPr>
    </w:lvl>
    <w:lvl w:ilvl="1">
      <w:start w:val="1"/>
      <w:numFmt w:val="lowerLetter"/>
      <w:lvlText w:val="%2)"/>
      <w:lvlJc w:val="left"/>
      <w:pPr>
        <w:tabs>
          <w:tab w:val="num" w:pos="1440"/>
        </w:tabs>
        <w:ind w:left="1420" w:hanging="340"/>
      </w:p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
    <w:nsid w:val="00000037"/>
    <w:multiLevelType w:val="multilevel"/>
    <w:tmpl w:val="00000037"/>
    <w:name w:val="WW8Num56"/>
    <w:lvl w:ilvl="0">
      <w:start w:val="1"/>
      <w:numFmt w:val="lowerLetter"/>
      <w:lvlText w:val="%1)"/>
      <w:lvlJc w:val="left"/>
      <w:pPr>
        <w:tabs>
          <w:tab w:val="num" w:pos="710"/>
        </w:tabs>
        <w:ind w:left="710" w:hanging="360"/>
      </w:pPr>
    </w:lvl>
    <w:lvl w:ilvl="1">
      <w:start w:val="1"/>
      <w:numFmt w:val="bullet"/>
      <w:lvlText w:val="o"/>
      <w:lvlJc w:val="left"/>
      <w:pPr>
        <w:tabs>
          <w:tab w:val="num" w:pos="1430"/>
        </w:tabs>
        <w:ind w:left="1430" w:hanging="360"/>
      </w:pPr>
      <w:rPr>
        <w:rFonts w:ascii="Courier New" w:hAnsi="Courier New"/>
      </w:rPr>
    </w:lvl>
    <w:lvl w:ilvl="2">
      <w:start w:val="1"/>
      <w:numFmt w:val="lowerRoman"/>
      <w:lvlText w:val="%3."/>
      <w:lvlJc w:val="right"/>
      <w:pPr>
        <w:tabs>
          <w:tab w:val="num" w:pos="2150"/>
        </w:tabs>
        <w:ind w:left="2150" w:hanging="180"/>
      </w:pPr>
    </w:lvl>
    <w:lvl w:ilvl="3">
      <w:start w:val="1"/>
      <w:numFmt w:val="decimal"/>
      <w:lvlText w:val="%4."/>
      <w:lvlJc w:val="left"/>
      <w:pPr>
        <w:tabs>
          <w:tab w:val="num" w:pos="2870"/>
        </w:tabs>
        <w:ind w:left="2870" w:hanging="360"/>
      </w:pPr>
    </w:lvl>
    <w:lvl w:ilvl="4">
      <w:start w:val="1"/>
      <w:numFmt w:val="lowerLetter"/>
      <w:lvlText w:val="%5."/>
      <w:lvlJc w:val="left"/>
      <w:pPr>
        <w:tabs>
          <w:tab w:val="num" w:pos="3590"/>
        </w:tabs>
        <w:ind w:left="3590" w:hanging="360"/>
      </w:pPr>
    </w:lvl>
    <w:lvl w:ilvl="5">
      <w:start w:val="1"/>
      <w:numFmt w:val="lowerRoman"/>
      <w:lvlText w:val="%6."/>
      <w:lvlJc w:val="right"/>
      <w:pPr>
        <w:tabs>
          <w:tab w:val="num" w:pos="4310"/>
        </w:tabs>
        <w:ind w:left="4310" w:hanging="180"/>
      </w:pPr>
    </w:lvl>
    <w:lvl w:ilvl="6">
      <w:start w:val="1"/>
      <w:numFmt w:val="decimal"/>
      <w:lvlText w:val="%7."/>
      <w:lvlJc w:val="left"/>
      <w:pPr>
        <w:tabs>
          <w:tab w:val="num" w:pos="5030"/>
        </w:tabs>
        <w:ind w:left="5030" w:hanging="360"/>
      </w:pPr>
    </w:lvl>
    <w:lvl w:ilvl="7">
      <w:start w:val="1"/>
      <w:numFmt w:val="lowerLetter"/>
      <w:lvlText w:val="%8."/>
      <w:lvlJc w:val="left"/>
      <w:pPr>
        <w:tabs>
          <w:tab w:val="num" w:pos="5750"/>
        </w:tabs>
        <w:ind w:left="5750" w:hanging="360"/>
      </w:pPr>
    </w:lvl>
    <w:lvl w:ilvl="8">
      <w:start w:val="1"/>
      <w:numFmt w:val="lowerRoman"/>
      <w:lvlText w:val="%9."/>
      <w:lvlJc w:val="right"/>
      <w:pPr>
        <w:tabs>
          <w:tab w:val="num" w:pos="6470"/>
        </w:tabs>
        <w:ind w:left="6470" w:hanging="180"/>
      </w:pPr>
    </w:lvl>
  </w:abstractNum>
  <w:abstractNum w:abstractNumId="15">
    <w:nsid w:val="0000003E"/>
    <w:multiLevelType w:val="multilevel"/>
    <w:tmpl w:val="0000003E"/>
    <w:name w:val="WW8Num63"/>
    <w:lvl w:ilvl="0">
      <w:start w:val="1"/>
      <w:numFmt w:val="decimal"/>
      <w:lvlText w:val="%1."/>
      <w:lvlJc w:val="left"/>
      <w:pPr>
        <w:tabs>
          <w:tab w:val="num" w:pos="2835"/>
        </w:tabs>
        <w:ind w:left="2835" w:hanging="283"/>
      </w:pPr>
    </w:lvl>
    <w:lvl w:ilvl="1">
      <w:start w:val="1"/>
      <w:numFmt w:val="lowerLetter"/>
      <w:lvlText w:val="%2)"/>
      <w:lvlJc w:val="left"/>
      <w:pPr>
        <w:tabs>
          <w:tab w:val="num" w:pos="340"/>
        </w:tabs>
        <w:ind w:left="340" w:hanging="340"/>
      </w:pPr>
      <w:rPr>
        <w:rFonts w:ascii="Arial (W1)" w:hAnsi="Arial (W1)"/>
        <w:b w:val="0"/>
        <w:i w:val="0"/>
        <w:color w:val="auto"/>
        <w:sz w:val="16"/>
        <w:szCs w:val="16"/>
      </w:rPr>
    </w:lvl>
    <w:lvl w:ilvl="2">
      <w:start w:val="1"/>
      <w:numFmt w:val="lowerRoman"/>
      <w:lvlText w:val="%3."/>
      <w:lvlJc w:val="right"/>
      <w:pPr>
        <w:tabs>
          <w:tab w:val="num" w:pos="2732"/>
        </w:tabs>
        <w:ind w:left="2732" w:hanging="180"/>
      </w:pPr>
    </w:lvl>
    <w:lvl w:ilvl="3">
      <w:start w:val="1"/>
      <w:numFmt w:val="decimal"/>
      <w:lvlText w:val="%4."/>
      <w:lvlJc w:val="left"/>
      <w:pPr>
        <w:tabs>
          <w:tab w:val="num" w:pos="3452"/>
        </w:tabs>
        <w:ind w:left="3452" w:hanging="360"/>
      </w:pPr>
    </w:lvl>
    <w:lvl w:ilvl="4">
      <w:start w:val="1"/>
      <w:numFmt w:val="lowerLetter"/>
      <w:lvlText w:val="%5."/>
      <w:lvlJc w:val="left"/>
      <w:pPr>
        <w:tabs>
          <w:tab w:val="num" w:pos="4172"/>
        </w:tabs>
        <w:ind w:left="4172" w:hanging="360"/>
      </w:pPr>
    </w:lvl>
    <w:lvl w:ilvl="5">
      <w:start w:val="1"/>
      <w:numFmt w:val="lowerRoman"/>
      <w:lvlText w:val="%6."/>
      <w:lvlJc w:val="right"/>
      <w:pPr>
        <w:tabs>
          <w:tab w:val="num" w:pos="4892"/>
        </w:tabs>
        <w:ind w:left="4892" w:hanging="180"/>
      </w:pPr>
    </w:lvl>
    <w:lvl w:ilvl="6">
      <w:start w:val="1"/>
      <w:numFmt w:val="decimal"/>
      <w:lvlText w:val="%7."/>
      <w:lvlJc w:val="left"/>
      <w:pPr>
        <w:tabs>
          <w:tab w:val="num" w:pos="5612"/>
        </w:tabs>
        <w:ind w:left="5612" w:hanging="360"/>
      </w:pPr>
    </w:lvl>
    <w:lvl w:ilvl="7">
      <w:start w:val="1"/>
      <w:numFmt w:val="lowerLetter"/>
      <w:lvlText w:val="%8."/>
      <w:lvlJc w:val="left"/>
      <w:pPr>
        <w:tabs>
          <w:tab w:val="num" w:pos="6332"/>
        </w:tabs>
        <w:ind w:left="6332" w:hanging="360"/>
      </w:pPr>
    </w:lvl>
    <w:lvl w:ilvl="8">
      <w:start w:val="1"/>
      <w:numFmt w:val="lowerRoman"/>
      <w:lvlText w:val="%9."/>
      <w:lvlJc w:val="right"/>
      <w:pPr>
        <w:tabs>
          <w:tab w:val="num" w:pos="7052"/>
        </w:tabs>
        <w:ind w:left="7052" w:hanging="180"/>
      </w:pPr>
    </w:lvl>
  </w:abstractNum>
  <w:abstractNum w:abstractNumId="16">
    <w:nsid w:val="00000044"/>
    <w:multiLevelType w:val="multilevel"/>
    <w:tmpl w:val="00000044"/>
    <w:name w:val="WW8Num69"/>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00000051"/>
    <w:multiLevelType w:val="singleLevel"/>
    <w:tmpl w:val="00000051"/>
    <w:name w:val="WW8Num82"/>
    <w:lvl w:ilvl="0">
      <w:start w:val="1"/>
      <w:numFmt w:val="decimal"/>
      <w:lvlText w:val="%1."/>
      <w:lvlJc w:val="left"/>
      <w:pPr>
        <w:tabs>
          <w:tab w:val="num" w:pos="284"/>
        </w:tabs>
        <w:ind w:left="284" w:hanging="284"/>
      </w:pPr>
    </w:lvl>
  </w:abstractNum>
  <w:abstractNum w:abstractNumId="18">
    <w:nsid w:val="0000005D"/>
    <w:multiLevelType w:val="singleLevel"/>
    <w:tmpl w:val="0000005D"/>
    <w:name w:val="WW8Num95"/>
    <w:lvl w:ilvl="0">
      <w:start w:val="1"/>
      <w:numFmt w:val="decimal"/>
      <w:pStyle w:val="Ttulo3"/>
      <w:lvlText w:val="%1."/>
      <w:lvlJc w:val="left"/>
      <w:pPr>
        <w:tabs>
          <w:tab w:val="num" w:pos="284"/>
        </w:tabs>
        <w:ind w:left="284" w:hanging="284"/>
      </w:pPr>
    </w:lvl>
  </w:abstractNum>
  <w:abstractNum w:abstractNumId="19">
    <w:nsid w:val="00000060"/>
    <w:multiLevelType w:val="singleLevel"/>
    <w:tmpl w:val="00000060"/>
    <w:name w:val="WW8Num98"/>
    <w:lvl w:ilvl="0">
      <w:start w:val="1"/>
      <w:numFmt w:val="decimal"/>
      <w:lvlText w:val="%1."/>
      <w:lvlJc w:val="left"/>
      <w:pPr>
        <w:tabs>
          <w:tab w:val="num" w:pos="284"/>
        </w:tabs>
        <w:ind w:left="284" w:hanging="284"/>
      </w:pPr>
    </w:lvl>
  </w:abstractNum>
  <w:abstractNum w:abstractNumId="20">
    <w:nsid w:val="00000064"/>
    <w:multiLevelType w:val="singleLevel"/>
    <w:tmpl w:val="00000064"/>
    <w:name w:val="WW8Num102"/>
    <w:lvl w:ilvl="0">
      <w:start w:val="1"/>
      <w:numFmt w:val="decimal"/>
      <w:lvlText w:val="%1."/>
      <w:lvlJc w:val="left"/>
      <w:pPr>
        <w:tabs>
          <w:tab w:val="num" w:pos="284"/>
        </w:tabs>
        <w:ind w:left="284" w:hanging="284"/>
      </w:pPr>
    </w:lvl>
  </w:abstractNum>
  <w:abstractNum w:abstractNumId="21">
    <w:nsid w:val="00000068"/>
    <w:multiLevelType w:val="multilevel"/>
    <w:tmpl w:val="00000068"/>
    <w:name w:val="WW8Num106"/>
    <w:lvl w:ilvl="0">
      <w:start w:val="8"/>
      <w:numFmt w:val="lowerLetter"/>
      <w:lvlText w:val="%1)"/>
      <w:lvlJc w:val="left"/>
      <w:pPr>
        <w:tabs>
          <w:tab w:val="num" w:pos="1134"/>
        </w:tabs>
        <w:ind w:left="1134" w:firstLine="0"/>
      </w:pPr>
      <w:rPr>
        <w:rFonts w:ascii="Arial (W1)" w:hAnsi="Arial (W1)"/>
        <w:b w:val="0"/>
        <w:i w:val="0"/>
        <w:color w:val="auto"/>
        <w:sz w:val="16"/>
        <w:szCs w:val="16"/>
      </w:rPr>
    </w:lvl>
    <w:lvl w:ilvl="1">
      <w:start w:val="1"/>
      <w:numFmt w:val="decimal"/>
      <w:lvlText w:val="%2."/>
      <w:lvlJc w:val="left"/>
      <w:pPr>
        <w:tabs>
          <w:tab w:val="num" w:pos="1363"/>
        </w:tabs>
        <w:ind w:left="1363" w:hanging="283"/>
      </w:pPr>
      <w:rPr>
        <w:b w:val="0"/>
        <w:i w:val="0"/>
        <w:color w:val="auto"/>
        <w:sz w:val="16"/>
        <w:szCs w:val="16"/>
      </w:rPr>
    </w:lvl>
    <w:lvl w:ilvl="2">
      <w:start w:val="1"/>
      <w:numFmt w:val="upperLetter"/>
      <w:lvlText w:val="%3."/>
      <w:lvlJc w:val="left"/>
      <w:pPr>
        <w:tabs>
          <w:tab w:val="num" w:pos="1980"/>
        </w:tabs>
        <w:ind w:left="1980" w:firstLine="0"/>
      </w:pPr>
      <w:rPr>
        <w:b w:val="0"/>
        <w:i w:val="0"/>
        <w:color w:val="auto"/>
        <w:sz w:val="16"/>
        <w:szCs w:val="16"/>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00000072"/>
    <w:multiLevelType w:val="multilevel"/>
    <w:tmpl w:val="00000072"/>
    <w:name w:val="WW8Num116"/>
    <w:lvl w:ilvl="0">
      <w:start w:val="1"/>
      <w:numFmt w:val="lowerLetter"/>
      <w:lvlText w:val="%1)"/>
      <w:lvlJc w:val="left"/>
      <w:pPr>
        <w:tabs>
          <w:tab w:val="num" w:pos="1134"/>
        </w:tabs>
        <w:ind w:left="1134" w:firstLine="0"/>
      </w:pPr>
      <w:rPr>
        <w:rFonts w:ascii="Arial (W1)" w:hAnsi="Arial (W1)"/>
        <w:b w:val="0"/>
        <w:i w:val="0"/>
        <w:color w:val="auto"/>
        <w:sz w:val="16"/>
        <w:szCs w:val="16"/>
      </w:rPr>
    </w:lvl>
    <w:lvl w:ilvl="1">
      <w:start w:val="5"/>
      <w:numFmt w:val="decimal"/>
      <w:lvlText w:val="%2)"/>
      <w:lvlJc w:val="left"/>
      <w:pPr>
        <w:tabs>
          <w:tab w:val="num" w:pos="1647"/>
        </w:tabs>
        <w:ind w:left="1647" w:hanging="284"/>
      </w:pPr>
      <w:rPr>
        <w:b w:val="0"/>
        <w:i w:val="0"/>
        <w:color w:val="auto"/>
        <w:sz w:val="16"/>
        <w:szCs w:val="16"/>
      </w:rPr>
    </w:lvl>
    <w:lvl w:ilvl="2">
      <w:start w:val="6"/>
      <w:numFmt w:val="lowerLetter"/>
      <w:lvlText w:val="%3)"/>
      <w:lvlJc w:val="left"/>
      <w:pPr>
        <w:tabs>
          <w:tab w:val="num" w:pos="1191"/>
        </w:tabs>
        <w:ind w:left="1191" w:hanging="340"/>
      </w:pPr>
      <w:rPr>
        <w:rFonts w:ascii="Arial (W1)" w:hAnsi="Arial (W1)"/>
        <w:b w:val="0"/>
        <w:i w:val="0"/>
        <w:color w:val="auto"/>
        <w:sz w:val="16"/>
        <w:szCs w:val="16"/>
      </w:rPr>
    </w:lvl>
    <w:lvl w:ilvl="3">
      <w:start w:val="8"/>
      <w:numFmt w:val="decimal"/>
      <w:lvlText w:val="%4."/>
      <w:lvlJc w:val="left"/>
      <w:pPr>
        <w:tabs>
          <w:tab w:val="num" w:pos="3163"/>
        </w:tabs>
        <w:ind w:left="3163" w:hanging="360"/>
      </w:p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6043"/>
        </w:tabs>
        <w:ind w:left="6043" w:hanging="360"/>
      </w:pPr>
    </w:lvl>
    <w:lvl w:ilvl="8">
      <w:start w:val="1"/>
      <w:numFmt w:val="lowerRoman"/>
      <w:lvlText w:val="%9."/>
      <w:lvlJc w:val="right"/>
      <w:pPr>
        <w:tabs>
          <w:tab w:val="num" w:pos="6763"/>
        </w:tabs>
        <w:ind w:left="6763" w:hanging="180"/>
      </w:pPr>
    </w:lvl>
  </w:abstractNum>
  <w:abstractNum w:abstractNumId="23">
    <w:nsid w:val="00000077"/>
    <w:multiLevelType w:val="singleLevel"/>
    <w:tmpl w:val="00000077"/>
    <w:name w:val="WW8Num121"/>
    <w:lvl w:ilvl="0">
      <w:start w:val="1"/>
      <w:numFmt w:val="lowerLetter"/>
      <w:lvlText w:val="%1)"/>
      <w:lvlJc w:val="left"/>
      <w:pPr>
        <w:tabs>
          <w:tab w:val="num" w:pos="2340"/>
        </w:tabs>
        <w:ind w:left="2340" w:hanging="360"/>
      </w:pPr>
    </w:lvl>
  </w:abstractNum>
  <w:abstractNum w:abstractNumId="24">
    <w:nsid w:val="0000007D"/>
    <w:multiLevelType w:val="singleLevel"/>
    <w:tmpl w:val="0000007D"/>
    <w:name w:val="WW8Num128"/>
    <w:lvl w:ilvl="0">
      <w:start w:val="1"/>
      <w:numFmt w:val="decimal"/>
      <w:lvlText w:val="%1."/>
      <w:lvlJc w:val="left"/>
      <w:pPr>
        <w:tabs>
          <w:tab w:val="num" w:pos="284"/>
        </w:tabs>
        <w:ind w:left="284" w:hanging="284"/>
      </w:pPr>
    </w:lvl>
  </w:abstractNum>
  <w:abstractNum w:abstractNumId="25">
    <w:nsid w:val="00000085"/>
    <w:multiLevelType w:val="singleLevel"/>
    <w:tmpl w:val="00000085"/>
    <w:name w:val="WW8Num136"/>
    <w:lvl w:ilvl="0">
      <w:start w:val="1"/>
      <w:numFmt w:val="upperLetter"/>
      <w:lvlText w:val="%1."/>
      <w:lvlJc w:val="left"/>
      <w:pPr>
        <w:tabs>
          <w:tab w:val="num" w:pos="2160"/>
        </w:tabs>
        <w:ind w:left="2160" w:hanging="360"/>
      </w:pPr>
    </w:lvl>
  </w:abstractNum>
  <w:abstractNum w:abstractNumId="26">
    <w:nsid w:val="0000008B"/>
    <w:multiLevelType w:val="singleLevel"/>
    <w:tmpl w:val="0000008B"/>
    <w:name w:val="WW8Num142"/>
    <w:lvl w:ilvl="0">
      <w:start w:val="1"/>
      <w:numFmt w:val="lowerLetter"/>
      <w:lvlText w:val="%1)"/>
      <w:lvlJc w:val="left"/>
      <w:pPr>
        <w:tabs>
          <w:tab w:val="num" w:pos="2340"/>
        </w:tabs>
        <w:ind w:left="2340" w:hanging="360"/>
      </w:pPr>
    </w:lvl>
  </w:abstractNum>
  <w:abstractNum w:abstractNumId="27">
    <w:nsid w:val="0000008C"/>
    <w:multiLevelType w:val="multilevel"/>
    <w:tmpl w:val="0000008C"/>
    <w:name w:val="WW8Num143"/>
    <w:lvl w:ilvl="0">
      <w:start w:val="1"/>
      <w:numFmt w:val="decimal"/>
      <w:lvlText w:val="%1."/>
      <w:lvlJc w:val="left"/>
      <w:pPr>
        <w:tabs>
          <w:tab w:val="num" w:pos="720"/>
        </w:tabs>
        <w:ind w:left="720" w:hanging="360"/>
      </w:pPr>
    </w:lvl>
    <w:lvl w:ilvl="1">
      <w:start w:val="1"/>
      <w:numFmt w:val="upperLetter"/>
      <w:lvlText w:val="%2)"/>
      <w:lvlJc w:val="left"/>
      <w:pPr>
        <w:tabs>
          <w:tab w:val="num" w:pos="360"/>
        </w:tabs>
        <w:ind w:left="357" w:hanging="357"/>
      </w:pPr>
    </w:lvl>
    <w:lvl w:ilvl="2">
      <w:start w:val="1"/>
      <w:numFmt w:val="lowerLetter"/>
      <w:lvlText w:val="%3)"/>
      <w:lvlJc w:val="left"/>
      <w:pPr>
        <w:tabs>
          <w:tab w:val="num" w:pos="360"/>
        </w:tabs>
        <w:ind w:left="357" w:hanging="35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0000008E"/>
    <w:multiLevelType w:val="singleLevel"/>
    <w:tmpl w:val="0000008E"/>
    <w:name w:val="WW8Num145"/>
    <w:lvl w:ilvl="0">
      <w:start w:val="3"/>
      <w:numFmt w:val="decimal"/>
      <w:lvlText w:val="%1."/>
      <w:lvlJc w:val="left"/>
      <w:pPr>
        <w:tabs>
          <w:tab w:val="num" w:pos="284"/>
        </w:tabs>
        <w:ind w:left="284" w:hanging="284"/>
      </w:pPr>
    </w:lvl>
  </w:abstractNum>
  <w:abstractNum w:abstractNumId="29">
    <w:nsid w:val="00000093"/>
    <w:multiLevelType w:val="singleLevel"/>
    <w:tmpl w:val="00000093"/>
    <w:name w:val="WW8Num150"/>
    <w:lvl w:ilvl="0">
      <w:start w:val="1"/>
      <w:numFmt w:val="decimal"/>
      <w:lvlText w:val="%1."/>
      <w:lvlJc w:val="left"/>
      <w:pPr>
        <w:tabs>
          <w:tab w:val="num" w:pos="284"/>
        </w:tabs>
        <w:ind w:left="284" w:hanging="284"/>
      </w:pPr>
    </w:lvl>
  </w:abstractNum>
  <w:abstractNum w:abstractNumId="30">
    <w:nsid w:val="00000094"/>
    <w:multiLevelType w:val="singleLevel"/>
    <w:tmpl w:val="00000094"/>
    <w:name w:val="WW8Num151"/>
    <w:lvl w:ilvl="0">
      <w:start w:val="1"/>
      <w:numFmt w:val="decimal"/>
      <w:lvlText w:val="%1."/>
      <w:lvlJc w:val="left"/>
      <w:pPr>
        <w:tabs>
          <w:tab w:val="num" w:pos="284"/>
        </w:tabs>
        <w:ind w:left="284" w:hanging="284"/>
      </w:pPr>
    </w:lvl>
  </w:abstractNum>
  <w:abstractNum w:abstractNumId="31">
    <w:nsid w:val="00000095"/>
    <w:multiLevelType w:val="singleLevel"/>
    <w:tmpl w:val="00000095"/>
    <w:name w:val="WW8Num152"/>
    <w:lvl w:ilvl="0">
      <w:start w:val="1"/>
      <w:numFmt w:val="decimal"/>
      <w:lvlText w:val="%1."/>
      <w:lvlJc w:val="left"/>
      <w:pPr>
        <w:tabs>
          <w:tab w:val="num" w:pos="284"/>
        </w:tabs>
        <w:ind w:left="284" w:hanging="284"/>
      </w:pPr>
    </w:lvl>
  </w:abstractNum>
  <w:abstractNum w:abstractNumId="32">
    <w:nsid w:val="00000098"/>
    <w:multiLevelType w:val="singleLevel"/>
    <w:tmpl w:val="00000098"/>
    <w:name w:val="WW8Num155"/>
    <w:lvl w:ilvl="0">
      <w:start w:val="1"/>
      <w:numFmt w:val="decimal"/>
      <w:lvlText w:val="%1."/>
      <w:lvlJc w:val="left"/>
      <w:pPr>
        <w:tabs>
          <w:tab w:val="num" w:pos="284"/>
        </w:tabs>
        <w:ind w:left="284" w:hanging="284"/>
      </w:pPr>
    </w:lvl>
  </w:abstractNum>
  <w:abstractNum w:abstractNumId="33">
    <w:nsid w:val="00000099"/>
    <w:multiLevelType w:val="singleLevel"/>
    <w:tmpl w:val="00000099"/>
    <w:name w:val="WW8Num156"/>
    <w:lvl w:ilvl="0">
      <w:start w:val="1"/>
      <w:numFmt w:val="decimal"/>
      <w:lvlText w:val="%1."/>
      <w:lvlJc w:val="left"/>
      <w:pPr>
        <w:tabs>
          <w:tab w:val="num" w:pos="284"/>
        </w:tabs>
        <w:ind w:left="284" w:hanging="284"/>
      </w:pPr>
    </w:lvl>
  </w:abstractNum>
  <w:abstractNum w:abstractNumId="34">
    <w:nsid w:val="0000009A"/>
    <w:multiLevelType w:val="singleLevel"/>
    <w:tmpl w:val="0000009A"/>
    <w:name w:val="WW8Num157"/>
    <w:lvl w:ilvl="0">
      <w:start w:val="1"/>
      <w:numFmt w:val="decimal"/>
      <w:lvlText w:val="%1."/>
      <w:lvlJc w:val="left"/>
      <w:pPr>
        <w:tabs>
          <w:tab w:val="num" w:pos="284"/>
        </w:tabs>
        <w:ind w:left="284" w:hanging="284"/>
      </w:pPr>
    </w:lvl>
  </w:abstractNum>
  <w:abstractNum w:abstractNumId="35">
    <w:nsid w:val="0000009E"/>
    <w:multiLevelType w:val="singleLevel"/>
    <w:tmpl w:val="0000009E"/>
    <w:name w:val="WW8Num161"/>
    <w:lvl w:ilvl="0">
      <w:start w:val="1"/>
      <w:numFmt w:val="lowerLetter"/>
      <w:lvlText w:val="%1)"/>
      <w:lvlJc w:val="left"/>
      <w:pPr>
        <w:tabs>
          <w:tab w:val="num" w:pos="360"/>
        </w:tabs>
        <w:ind w:left="340" w:hanging="340"/>
      </w:pPr>
    </w:lvl>
  </w:abstractNum>
  <w:abstractNum w:abstractNumId="36">
    <w:nsid w:val="000000A3"/>
    <w:multiLevelType w:val="singleLevel"/>
    <w:tmpl w:val="000000A3"/>
    <w:name w:val="WW8Num166"/>
    <w:lvl w:ilvl="0">
      <w:start w:val="1"/>
      <w:numFmt w:val="lowerLetter"/>
      <w:lvlText w:val="%1."/>
      <w:lvlJc w:val="left"/>
      <w:pPr>
        <w:tabs>
          <w:tab w:val="num" w:pos="1134"/>
        </w:tabs>
        <w:ind w:left="1134" w:hanging="283"/>
      </w:pPr>
    </w:lvl>
  </w:abstractNum>
  <w:abstractNum w:abstractNumId="37">
    <w:nsid w:val="000000AB"/>
    <w:multiLevelType w:val="singleLevel"/>
    <w:tmpl w:val="000000AB"/>
    <w:name w:val="WW8Num174"/>
    <w:lvl w:ilvl="0">
      <w:start w:val="1"/>
      <w:numFmt w:val="decimal"/>
      <w:lvlText w:val="%1."/>
      <w:lvlJc w:val="left"/>
      <w:pPr>
        <w:tabs>
          <w:tab w:val="num" w:pos="284"/>
        </w:tabs>
        <w:ind w:left="284" w:hanging="284"/>
      </w:pPr>
    </w:lvl>
  </w:abstractNum>
  <w:abstractNum w:abstractNumId="38">
    <w:nsid w:val="000000B0"/>
    <w:multiLevelType w:val="singleLevel"/>
    <w:tmpl w:val="000000B0"/>
    <w:name w:val="WW8Num179"/>
    <w:lvl w:ilvl="0">
      <w:start w:val="2"/>
      <w:numFmt w:val="lowerLetter"/>
      <w:lvlText w:val="%1)"/>
      <w:lvlJc w:val="left"/>
      <w:pPr>
        <w:tabs>
          <w:tab w:val="num" w:pos="360"/>
        </w:tabs>
        <w:ind w:left="340" w:hanging="340"/>
      </w:pPr>
    </w:lvl>
  </w:abstractNum>
  <w:abstractNum w:abstractNumId="39">
    <w:nsid w:val="000000B3"/>
    <w:multiLevelType w:val="singleLevel"/>
    <w:tmpl w:val="000000B3"/>
    <w:name w:val="WW8Num182"/>
    <w:lvl w:ilvl="0">
      <w:start w:val="1"/>
      <w:numFmt w:val="decimal"/>
      <w:lvlText w:val="%1."/>
      <w:lvlJc w:val="left"/>
      <w:pPr>
        <w:tabs>
          <w:tab w:val="num" w:pos="284"/>
        </w:tabs>
        <w:ind w:left="284" w:hanging="284"/>
      </w:pPr>
    </w:lvl>
  </w:abstractNum>
  <w:abstractNum w:abstractNumId="40">
    <w:nsid w:val="000000B8"/>
    <w:multiLevelType w:val="singleLevel"/>
    <w:tmpl w:val="AE720066"/>
    <w:name w:val="WW8Num187"/>
    <w:lvl w:ilvl="0">
      <w:start w:val="1"/>
      <w:numFmt w:val="decimal"/>
      <w:lvlText w:val="%1."/>
      <w:lvlJc w:val="left"/>
      <w:pPr>
        <w:tabs>
          <w:tab w:val="num" w:pos="284"/>
        </w:tabs>
        <w:ind w:left="284" w:hanging="284"/>
      </w:pPr>
      <w:rPr>
        <w:rFonts w:ascii="Arial" w:hAnsi="Arial"/>
        <w:b w:val="0"/>
        <w:i w:val="0"/>
        <w:sz w:val="22"/>
        <w:szCs w:val="22"/>
      </w:rPr>
    </w:lvl>
  </w:abstractNum>
  <w:abstractNum w:abstractNumId="41">
    <w:nsid w:val="000000CD"/>
    <w:multiLevelType w:val="singleLevel"/>
    <w:tmpl w:val="000000CD"/>
    <w:name w:val="WW8Num208"/>
    <w:lvl w:ilvl="0">
      <w:start w:val="1"/>
      <w:numFmt w:val="decimal"/>
      <w:lvlText w:val="%1."/>
      <w:lvlJc w:val="left"/>
      <w:pPr>
        <w:tabs>
          <w:tab w:val="num" w:pos="284"/>
        </w:tabs>
        <w:ind w:left="284" w:hanging="284"/>
      </w:pPr>
    </w:lvl>
  </w:abstractNum>
  <w:abstractNum w:abstractNumId="42">
    <w:nsid w:val="000000D5"/>
    <w:multiLevelType w:val="singleLevel"/>
    <w:tmpl w:val="000000D5"/>
    <w:name w:val="WW8Num216"/>
    <w:lvl w:ilvl="0">
      <w:start w:val="1"/>
      <w:numFmt w:val="lowerLetter"/>
      <w:lvlText w:val="%1)"/>
      <w:lvlJc w:val="left"/>
      <w:pPr>
        <w:tabs>
          <w:tab w:val="num" w:pos="361"/>
        </w:tabs>
        <w:ind w:left="361" w:firstLine="0"/>
      </w:pPr>
      <w:rPr>
        <w:rFonts w:ascii="Arial (W1)" w:hAnsi="Arial (W1)"/>
        <w:b w:val="0"/>
        <w:i w:val="0"/>
        <w:color w:val="auto"/>
        <w:sz w:val="16"/>
        <w:szCs w:val="16"/>
      </w:rPr>
    </w:lvl>
  </w:abstractNum>
  <w:abstractNum w:abstractNumId="43">
    <w:nsid w:val="000000DC"/>
    <w:multiLevelType w:val="singleLevel"/>
    <w:tmpl w:val="000000DC"/>
    <w:name w:val="WW8Num223"/>
    <w:lvl w:ilvl="0">
      <w:start w:val="1"/>
      <w:numFmt w:val="decimal"/>
      <w:lvlText w:val="%1."/>
      <w:lvlJc w:val="left"/>
      <w:pPr>
        <w:tabs>
          <w:tab w:val="num" w:pos="284"/>
        </w:tabs>
        <w:ind w:left="284" w:hanging="284"/>
      </w:pPr>
    </w:lvl>
  </w:abstractNum>
  <w:abstractNum w:abstractNumId="44">
    <w:nsid w:val="000000DD"/>
    <w:multiLevelType w:val="singleLevel"/>
    <w:tmpl w:val="000000DD"/>
    <w:name w:val="WW8Num224"/>
    <w:lvl w:ilvl="0">
      <w:start w:val="1"/>
      <w:numFmt w:val="decimal"/>
      <w:lvlText w:val="%1."/>
      <w:lvlJc w:val="left"/>
      <w:pPr>
        <w:tabs>
          <w:tab w:val="num" w:pos="284"/>
        </w:tabs>
        <w:ind w:left="567" w:hanging="567"/>
      </w:pPr>
    </w:lvl>
  </w:abstractNum>
  <w:abstractNum w:abstractNumId="45">
    <w:nsid w:val="000000DF"/>
    <w:multiLevelType w:val="singleLevel"/>
    <w:tmpl w:val="000000DF"/>
    <w:name w:val="WW8Num226"/>
    <w:lvl w:ilvl="0">
      <w:start w:val="1"/>
      <w:numFmt w:val="lowerLetter"/>
      <w:lvlText w:val="%1)"/>
      <w:lvlJc w:val="left"/>
      <w:pPr>
        <w:tabs>
          <w:tab w:val="num" w:pos="851"/>
        </w:tabs>
        <w:ind w:left="851" w:hanging="284"/>
      </w:pPr>
      <w:rPr>
        <w:rFonts w:ascii="Arial (W1)" w:hAnsi="Arial (W1)"/>
        <w:b w:val="0"/>
        <w:i w:val="0"/>
        <w:color w:val="auto"/>
        <w:sz w:val="16"/>
        <w:szCs w:val="16"/>
      </w:rPr>
    </w:lvl>
  </w:abstractNum>
  <w:abstractNum w:abstractNumId="46">
    <w:nsid w:val="000000E3"/>
    <w:multiLevelType w:val="multilevel"/>
    <w:tmpl w:val="000000E3"/>
    <w:name w:val="WW8Num230"/>
    <w:lvl w:ilvl="0">
      <w:start w:val="1"/>
      <w:numFmt w:val="lowerLetter"/>
      <w:lvlText w:val="%1)"/>
      <w:lvlJc w:val="left"/>
      <w:pPr>
        <w:tabs>
          <w:tab w:val="num" w:pos="1647"/>
        </w:tabs>
        <w:ind w:left="1647" w:firstLine="0"/>
      </w:pPr>
      <w:rPr>
        <w:rFonts w:ascii="Arial (W1)" w:hAnsi="Arial (W1)"/>
        <w:b w:val="0"/>
        <w:i w:val="0"/>
        <w:color w:val="auto"/>
        <w:sz w:val="16"/>
        <w:szCs w:val="16"/>
      </w:rPr>
    </w:lvl>
    <w:lvl w:ilvl="1">
      <w:start w:val="2"/>
      <w:numFmt w:val="lowerLetter"/>
      <w:lvlText w:val="%2)"/>
      <w:lvlJc w:val="left"/>
      <w:pPr>
        <w:tabs>
          <w:tab w:val="num" w:pos="1704"/>
        </w:tabs>
        <w:ind w:left="1704" w:hanging="340"/>
      </w:pPr>
      <w:rPr>
        <w:rFonts w:ascii="Arial (W1)" w:hAnsi="Arial (W1)"/>
        <w:b w:val="0"/>
        <w:i w:val="0"/>
        <w:color w:val="auto"/>
        <w:sz w:val="16"/>
        <w:szCs w:val="16"/>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47">
    <w:nsid w:val="000000E4"/>
    <w:multiLevelType w:val="singleLevel"/>
    <w:tmpl w:val="000000E4"/>
    <w:name w:val="WW8Num231"/>
    <w:lvl w:ilvl="0">
      <w:start w:val="1"/>
      <w:numFmt w:val="lowerLetter"/>
      <w:lvlText w:val="%1)"/>
      <w:lvlJc w:val="left"/>
      <w:pPr>
        <w:tabs>
          <w:tab w:val="num" w:pos="1277"/>
        </w:tabs>
        <w:ind w:left="1277" w:firstLine="0"/>
      </w:pPr>
      <w:rPr>
        <w:rFonts w:ascii="Arial (W1)" w:hAnsi="Arial (W1)"/>
        <w:b w:val="0"/>
        <w:i w:val="0"/>
        <w:color w:val="auto"/>
        <w:sz w:val="16"/>
        <w:szCs w:val="16"/>
      </w:rPr>
    </w:lvl>
  </w:abstractNum>
  <w:abstractNum w:abstractNumId="48">
    <w:nsid w:val="000000E8"/>
    <w:multiLevelType w:val="singleLevel"/>
    <w:tmpl w:val="000000E8"/>
    <w:name w:val="WW8Num235"/>
    <w:lvl w:ilvl="0">
      <w:start w:val="3"/>
      <w:numFmt w:val="decimal"/>
      <w:lvlText w:val="%1."/>
      <w:lvlJc w:val="left"/>
      <w:pPr>
        <w:tabs>
          <w:tab w:val="num" w:pos="284"/>
        </w:tabs>
        <w:ind w:left="284" w:hanging="284"/>
      </w:pPr>
    </w:lvl>
  </w:abstractNum>
  <w:abstractNum w:abstractNumId="49">
    <w:nsid w:val="000000F0"/>
    <w:multiLevelType w:val="singleLevel"/>
    <w:tmpl w:val="000000F0"/>
    <w:name w:val="WW8Num243"/>
    <w:lvl w:ilvl="0">
      <w:start w:val="6"/>
      <w:numFmt w:val="decimal"/>
      <w:lvlText w:val="%1."/>
      <w:lvlJc w:val="left"/>
      <w:pPr>
        <w:tabs>
          <w:tab w:val="num" w:pos="284"/>
        </w:tabs>
        <w:ind w:left="284" w:hanging="284"/>
      </w:pPr>
    </w:lvl>
  </w:abstractNum>
  <w:abstractNum w:abstractNumId="50">
    <w:nsid w:val="000000F1"/>
    <w:multiLevelType w:val="singleLevel"/>
    <w:tmpl w:val="000000F1"/>
    <w:name w:val="WW8Num244"/>
    <w:lvl w:ilvl="0">
      <w:start w:val="7"/>
      <w:numFmt w:val="decimal"/>
      <w:lvlText w:val="%1."/>
      <w:lvlJc w:val="left"/>
      <w:pPr>
        <w:tabs>
          <w:tab w:val="num" w:pos="284"/>
        </w:tabs>
        <w:ind w:left="284" w:hanging="284"/>
      </w:pPr>
    </w:lvl>
  </w:abstractNum>
  <w:abstractNum w:abstractNumId="51">
    <w:nsid w:val="000000F2"/>
    <w:multiLevelType w:val="multilevel"/>
    <w:tmpl w:val="000000F2"/>
    <w:name w:val="WW8Num245"/>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000000F5"/>
    <w:multiLevelType w:val="singleLevel"/>
    <w:tmpl w:val="000000F5"/>
    <w:name w:val="WW8Num248"/>
    <w:lvl w:ilvl="0">
      <w:start w:val="1"/>
      <w:numFmt w:val="decimal"/>
      <w:lvlText w:val="%1."/>
      <w:lvlJc w:val="left"/>
      <w:pPr>
        <w:tabs>
          <w:tab w:val="num" w:pos="1134"/>
        </w:tabs>
        <w:ind w:left="1134" w:hanging="283"/>
      </w:pPr>
    </w:lvl>
  </w:abstractNum>
  <w:abstractNum w:abstractNumId="53">
    <w:nsid w:val="000000F8"/>
    <w:multiLevelType w:val="multilevel"/>
    <w:tmpl w:val="000000F8"/>
    <w:name w:val="WW8Num251"/>
    <w:lvl w:ilvl="0">
      <w:start w:val="1"/>
      <w:numFmt w:val="lowerLetter"/>
      <w:lvlText w:val="%1)"/>
      <w:lvlJc w:val="left"/>
      <w:pPr>
        <w:tabs>
          <w:tab w:val="num" w:pos="284"/>
        </w:tabs>
        <w:ind w:left="284" w:hanging="284"/>
      </w:pPr>
      <w:rPr>
        <w:rFonts w:ascii="Arial (W1)" w:hAnsi="Arial (W1)"/>
        <w:b w:val="0"/>
        <w:i w:val="0"/>
        <w:color w:val="auto"/>
        <w:sz w:val="16"/>
        <w:szCs w:val="16"/>
      </w:rPr>
    </w:lvl>
    <w:lvl w:ilvl="1">
      <w:start w:val="1"/>
      <w:numFmt w:val="upperRoman"/>
      <w:lvlText w:val="%2."/>
      <w:lvlJc w:val="left"/>
      <w:pPr>
        <w:tabs>
          <w:tab w:val="num" w:pos="567"/>
        </w:tabs>
        <w:ind w:left="1706" w:hanging="626"/>
      </w:pPr>
      <w:rPr>
        <w:b w:val="0"/>
        <w:i w:val="0"/>
        <w:color w:val="auto"/>
        <w:sz w:val="16"/>
        <w:szCs w:val="16"/>
      </w:rPr>
    </w:lvl>
    <w:lvl w:ilvl="2">
      <w:start w:val="2"/>
      <w:numFmt w:val="decimal"/>
      <w:lvlText w:val="%3)"/>
      <w:lvlJc w:val="left"/>
      <w:pPr>
        <w:tabs>
          <w:tab w:val="num" w:pos="2340"/>
        </w:tabs>
        <w:ind w:left="2340" w:hanging="360"/>
      </w:pPr>
      <w:rPr>
        <w:rFonts w:ascii="Arial" w:hAnsi="Arial"/>
        <w:b w:val="0"/>
        <w:i w:val="0"/>
        <w:color w:val="auto"/>
        <w:sz w:val="16"/>
        <w:szCs w:val="16"/>
      </w:rPr>
    </w:lvl>
    <w:lvl w:ilvl="3">
      <w:start w:val="1"/>
      <w:numFmt w:val="lowerLetter"/>
      <w:lvlText w:val="%4)"/>
      <w:lvlJc w:val="left"/>
      <w:pPr>
        <w:tabs>
          <w:tab w:val="num" w:pos="851"/>
        </w:tabs>
        <w:ind w:left="851" w:firstLine="0"/>
      </w:pPr>
      <w:rPr>
        <w:rFonts w:ascii="Arial (W1)" w:hAnsi="Arial (W1)"/>
        <w:b w:val="0"/>
        <w:i w:val="0"/>
        <w:color w:val="auto"/>
        <w:sz w:val="16"/>
        <w:szCs w:val="16"/>
      </w:rPr>
    </w:lvl>
    <w:lvl w:ilvl="4">
      <w:start w:val="3"/>
      <w:numFmt w:val="decimal"/>
      <w:lvlText w:val="%5)"/>
      <w:lvlJc w:val="left"/>
      <w:pPr>
        <w:tabs>
          <w:tab w:val="num" w:pos="3524"/>
        </w:tabs>
        <w:ind w:left="3524" w:hanging="284"/>
      </w:pPr>
      <w:rPr>
        <w:b w:val="0"/>
        <w:i w:val="0"/>
        <w:color w:val="auto"/>
        <w:sz w:val="16"/>
        <w:szCs w:val="16"/>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000000FA"/>
    <w:multiLevelType w:val="singleLevel"/>
    <w:tmpl w:val="000000FA"/>
    <w:name w:val="WW8Num253"/>
    <w:lvl w:ilvl="0">
      <w:start w:val="1"/>
      <w:numFmt w:val="decimal"/>
      <w:lvlText w:val="%1."/>
      <w:lvlJc w:val="left"/>
      <w:pPr>
        <w:tabs>
          <w:tab w:val="num" w:pos="284"/>
        </w:tabs>
        <w:ind w:left="284" w:hanging="284"/>
      </w:pPr>
    </w:lvl>
  </w:abstractNum>
  <w:abstractNum w:abstractNumId="55">
    <w:nsid w:val="00000102"/>
    <w:multiLevelType w:val="singleLevel"/>
    <w:tmpl w:val="00000102"/>
    <w:name w:val="WW8Num261"/>
    <w:lvl w:ilvl="0">
      <w:start w:val="2"/>
      <w:numFmt w:val="decimal"/>
      <w:lvlText w:val="%1."/>
      <w:lvlJc w:val="left"/>
      <w:pPr>
        <w:tabs>
          <w:tab w:val="num" w:pos="567"/>
        </w:tabs>
        <w:ind w:left="567" w:hanging="567"/>
      </w:pPr>
    </w:lvl>
  </w:abstractNum>
  <w:abstractNum w:abstractNumId="56">
    <w:nsid w:val="00000106"/>
    <w:multiLevelType w:val="singleLevel"/>
    <w:tmpl w:val="00000106"/>
    <w:name w:val="WW8Num265"/>
    <w:lvl w:ilvl="0">
      <w:start w:val="1"/>
      <w:numFmt w:val="lowerLetter"/>
      <w:lvlText w:val="%1)"/>
      <w:lvlJc w:val="left"/>
      <w:pPr>
        <w:tabs>
          <w:tab w:val="num" w:pos="340"/>
        </w:tabs>
        <w:ind w:left="340" w:hanging="340"/>
      </w:pPr>
      <w:rPr>
        <w:rFonts w:ascii="Arial (W1)" w:hAnsi="Arial (W1)"/>
        <w:b w:val="0"/>
        <w:i w:val="0"/>
        <w:color w:val="auto"/>
        <w:sz w:val="16"/>
        <w:szCs w:val="16"/>
      </w:rPr>
    </w:lvl>
  </w:abstractNum>
  <w:abstractNum w:abstractNumId="57">
    <w:nsid w:val="00000108"/>
    <w:multiLevelType w:val="singleLevel"/>
    <w:tmpl w:val="00000108"/>
    <w:name w:val="WW8Num267"/>
    <w:lvl w:ilvl="0">
      <w:start w:val="1"/>
      <w:numFmt w:val="bullet"/>
      <w:lvlText w:val="o"/>
      <w:lvlJc w:val="left"/>
      <w:pPr>
        <w:tabs>
          <w:tab w:val="num" w:pos="720"/>
        </w:tabs>
        <w:ind w:left="720" w:hanging="360"/>
      </w:pPr>
      <w:rPr>
        <w:rFonts w:ascii="Courier New" w:hAnsi="Courier New"/>
      </w:rPr>
    </w:lvl>
  </w:abstractNum>
  <w:abstractNum w:abstractNumId="58">
    <w:nsid w:val="00000110"/>
    <w:multiLevelType w:val="singleLevel"/>
    <w:tmpl w:val="00000110"/>
    <w:name w:val="WW8Num275"/>
    <w:lvl w:ilvl="0">
      <w:start w:val="1"/>
      <w:numFmt w:val="decimal"/>
      <w:lvlText w:val="%1."/>
      <w:lvlJc w:val="left"/>
      <w:pPr>
        <w:tabs>
          <w:tab w:val="num" w:pos="284"/>
        </w:tabs>
        <w:ind w:left="284" w:hanging="284"/>
      </w:pPr>
    </w:lvl>
  </w:abstractNum>
  <w:abstractNum w:abstractNumId="59">
    <w:nsid w:val="00000111"/>
    <w:multiLevelType w:val="singleLevel"/>
    <w:tmpl w:val="00000111"/>
    <w:name w:val="WW8Num277"/>
    <w:lvl w:ilvl="0">
      <w:start w:val="1"/>
      <w:numFmt w:val="decimal"/>
      <w:lvlText w:val="%1."/>
      <w:lvlJc w:val="left"/>
      <w:pPr>
        <w:tabs>
          <w:tab w:val="num" w:pos="284"/>
        </w:tabs>
        <w:ind w:left="284" w:hanging="284"/>
      </w:pPr>
    </w:lvl>
  </w:abstractNum>
  <w:abstractNum w:abstractNumId="60">
    <w:nsid w:val="00000112"/>
    <w:multiLevelType w:val="singleLevel"/>
    <w:tmpl w:val="00000112"/>
    <w:name w:val="WW8Num279"/>
    <w:lvl w:ilvl="0">
      <w:start w:val="1"/>
      <w:numFmt w:val="decimal"/>
      <w:lvlText w:val="%1."/>
      <w:lvlJc w:val="left"/>
      <w:pPr>
        <w:tabs>
          <w:tab w:val="num" w:pos="284"/>
        </w:tabs>
        <w:ind w:left="284" w:hanging="284"/>
      </w:pPr>
    </w:lvl>
  </w:abstractNum>
  <w:abstractNum w:abstractNumId="61">
    <w:nsid w:val="00000113"/>
    <w:multiLevelType w:val="singleLevel"/>
    <w:tmpl w:val="00000113"/>
    <w:name w:val="WW8Num280"/>
    <w:lvl w:ilvl="0">
      <w:start w:val="1"/>
      <w:numFmt w:val="lowerLetter"/>
      <w:lvlText w:val="%1)"/>
      <w:lvlJc w:val="left"/>
      <w:pPr>
        <w:tabs>
          <w:tab w:val="num" w:pos="2330"/>
        </w:tabs>
        <w:ind w:left="2310" w:hanging="340"/>
      </w:pPr>
    </w:lvl>
  </w:abstractNum>
  <w:abstractNum w:abstractNumId="62">
    <w:nsid w:val="0000011F"/>
    <w:multiLevelType w:val="singleLevel"/>
    <w:tmpl w:val="0000011F"/>
    <w:name w:val="WW8Num293"/>
    <w:lvl w:ilvl="0">
      <w:start w:val="1"/>
      <w:numFmt w:val="decimal"/>
      <w:lvlText w:val="%1."/>
      <w:lvlJc w:val="left"/>
      <w:pPr>
        <w:tabs>
          <w:tab w:val="num" w:pos="284"/>
        </w:tabs>
        <w:ind w:left="284" w:hanging="284"/>
      </w:pPr>
    </w:lvl>
  </w:abstractNum>
  <w:abstractNum w:abstractNumId="63">
    <w:nsid w:val="00000120"/>
    <w:multiLevelType w:val="singleLevel"/>
    <w:tmpl w:val="00000120"/>
    <w:name w:val="WW8Num294"/>
    <w:lvl w:ilvl="0">
      <w:start w:val="1"/>
      <w:numFmt w:val="decimal"/>
      <w:lvlText w:val="%1."/>
      <w:lvlJc w:val="left"/>
      <w:pPr>
        <w:tabs>
          <w:tab w:val="num" w:pos="373"/>
        </w:tabs>
        <w:ind w:left="353" w:hanging="340"/>
      </w:pPr>
    </w:lvl>
  </w:abstractNum>
  <w:abstractNum w:abstractNumId="64">
    <w:nsid w:val="00000123"/>
    <w:multiLevelType w:val="singleLevel"/>
    <w:tmpl w:val="00000123"/>
    <w:name w:val="WW8Num297"/>
    <w:lvl w:ilvl="0">
      <w:start w:val="1"/>
      <w:numFmt w:val="decimal"/>
      <w:lvlText w:val="%1."/>
      <w:lvlJc w:val="left"/>
      <w:pPr>
        <w:tabs>
          <w:tab w:val="num" w:pos="284"/>
        </w:tabs>
        <w:ind w:left="284" w:hanging="284"/>
      </w:pPr>
    </w:lvl>
  </w:abstractNum>
  <w:abstractNum w:abstractNumId="65">
    <w:nsid w:val="00000126"/>
    <w:multiLevelType w:val="singleLevel"/>
    <w:tmpl w:val="00000126"/>
    <w:name w:val="WW8Num300"/>
    <w:lvl w:ilvl="0">
      <w:start w:val="1"/>
      <w:numFmt w:val="decimal"/>
      <w:lvlText w:val="%1."/>
      <w:lvlJc w:val="left"/>
      <w:pPr>
        <w:tabs>
          <w:tab w:val="num" w:pos="284"/>
        </w:tabs>
        <w:ind w:left="284" w:hanging="284"/>
      </w:pPr>
    </w:lvl>
  </w:abstractNum>
  <w:abstractNum w:abstractNumId="66">
    <w:nsid w:val="00000139"/>
    <w:multiLevelType w:val="singleLevel"/>
    <w:tmpl w:val="00000139"/>
    <w:name w:val="WW8Num319"/>
    <w:lvl w:ilvl="0">
      <w:start w:val="1"/>
      <w:numFmt w:val="decimal"/>
      <w:lvlText w:val="%1."/>
      <w:lvlJc w:val="left"/>
      <w:pPr>
        <w:tabs>
          <w:tab w:val="num" w:pos="284"/>
        </w:tabs>
        <w:ind w:left="284" w:hanging="284"/>
      </w:pPr>
    </w:lvl>
  </w:abstractNum>
  <w:abstractNum w:abstractNumId="67">
    <w:nsid w:val="0000013B"/>
    <w:multiLevelType w:val="singleLevel"/>
    <w:tmpl w:val="0000013B"/>
    <w:name w:val="WW8Num321"/>
    <w:lvl w:ilvl="0">
      <w:start w:val="2"/>
      <w:numFmt w:val="decimal"/>
      <w:lvlText w:val="%1."/>
      <w:lvlJc w:val="left"/>
      <w:pPr>
        <w:tabs>
          <w:tab w:val="num" w:pos="284"/>
        </w:tabs>
        <w:ind w:left="284" w:hanging="284"/>
      </w:pPr>
    </w:lvl>
  </w:abstractNum>
  <w:abstractNum w:abstractNumId="68">
    <w:nsid w:val="0000013F"/>
    <w:multiLevelType w:val="singleLevel"/>
    <w:tmpl w:val="0000013F"/>
    <w:name w:val="WW8Num325"/>
    <w:lvl w:ilvl="0">
      <w:start w:val="1"/>
      <w:numFmt w:val="lowerLetter"/>
      <w:lvlText w:val="%1)"/>
      <w:lvlJc w:val="left"/>
      <w:pPr>
        <w:tabs>
          <w:tab w:val="num" w:pos="284"/>
        </w:tabs>
        <w:ind w:left="284" w:hanging="284"/>
      </w:pPr>
      <w:rPr>
        <w:rFonts w:ascii="Arial (W1)" w:hAnsi="Arial (W1)"/>
        <w:b w:val="0"/>
        <w:i w:val="0"/>
        <w:color w:val="auto"/>
        <w:sz w:val="16"/>
        <w:szCs w:val="16"/>
      </w:rPr>
    </w:lvl>
  </w:abstractNum>
  <w:abstractNum w:abstractNumId="69">
    <w:nsid w:val="00000140"/>
    <w:multiLevelType w:val="singleLevel"/>
    <w:tmpl w:val="8B0CE182"/>
    <w:name w:val="WW8Num326"/>
    <w:lvl w:ilvl="0">
      <w:start w:val="1"/>
      <w:numFmt w:val="lowerLetter"/>
      <w:lvlText w:val="%1)"/>
      <w:lvlJc w:val="left"/>
      <w:pPr>
        <w:tabs>
          <w:tab w:val="num" w:pos="360"/>
        </w:tabs>
        <w:ind w:left="360" w:firstLine="0"/>
      </w:pPr>
      <w:rPr>
        <w:rFonts w:ascii="Arial" w:hAnsi="Arial" w:cs="Arial" w:hint="default"/>
        <w:b w:val="0"/>
        <w:i w:val="0"/>
        <w:color w:val="auto"/>
        <w:sz w:val="22"/>
        <w:szCs w:val="22"/>
      </w:rPr>
    </w:lvl>
  </w:abstractNum>
  <w:abstractNum w:abstractNumId="70">
    <w:nsid w:val="00000143"/>
    <w:multiLevelType w:val="singleLevel"/>
    <w:tmpl w:val="00000143"/>
    <w:name w:val="WW8Num329"/>
    <w:lvl w:ilvl="0">
      <w:start w:val="1"/>
      <w:numFmt w:val="decimal"/>
      <w:lvlText w:val="%1."/>
      <w:lvlJc w:val="left"/>
      <w:pPr>
        <w:tabs>
          <w:tab w:val="num" w:pos="284"/>
        </w:tabs>
        <w:ind w:left="284" w:hanging="284"/>
      </w:pPr>
    </w:lvl>
  </w:abstractNum>
  <w:abstractNum w:abstractNumId="71">
    <w:nsid w:val="00000148"/>
    <w:multiLevelType w:val="singleLevel"/>
    <w:tmpl w:val="00000148"/>
    <w:name w:val="WW8Num334"/>
    <w:lvl w:ilvl="0">
      <w:start w:val="1"/>
      <w:numFmt w:val="decimal"/>
      <w:lvlText w:val="%1."/>
      <w:lvlJc w:val="left"/>
      <w:pPr>
        <w:tabs>
          <w:tab w:val="num" w:pos="373"/>
        </w:tabs>
        <w:ind w:left="353" w:hanging="340"/>
      </w:pPr>
    </w:lvl>
  </w:abstractNum>
  <w:abstractNum w:abstractNumId="72">
    <w:nsid w:val="0000014C"/>
    <w:multiLevelType w:val="singleLevel"/>
    <w:tmpl w:val="0000014C"/>
    <w:name w:val="WW8Num338"/>
    <w:lvl w:ilvl="0">
      <w:start w:val="1"/>
      <w:numFmt w:val="decimal"/>
      <w:lvlText w:val="%1."/>
      <w:lvlJc w:val="left"/>
      <w:pPr>
        <w:tabs>
          <w:tab w:val="num" w:pos="284"/>
        </w:tabs>
        <w:ind w:left="284" w:hanging="284"/>
      </w:pPr>
    </w:lvl>
  </w:abstractNum>
  <w:abstractNum w:abstractNumId="73">
    <w:nsid w:val="0000014F"/>
    <w:multiLevelType w:val="multilevel"/>
    <w:tmpl w:val="0000014F"/>
    <w:name w:val="WW8Num341"/>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0000154"/>
    <w:multiLevelType w:val="singleLevel"/>
    <w:tmpl w:val="00000154"/>
    <w:name w:val="WW8Num346"/>
    <w:lvl w:ilvl="0">
      <w:start w:val="2"/>
      <w:numFmt w:val="decimal"/>
      <w:lvlText w:val="%1."/>
      <w:lvlJc w:val="left"/>
      <w:pPr>
        <w:tabs>
          <w:tab w:val="num" w:pos="284"/>
        </w:tabs>
        <w:ind w:left="284" w:hanging="284"/>
      </w:pPr>
    </w:lvl>
  </w:abstractNum>
  <w:abstractNum w:abstractNumId="75">
    <w:nsid w:val="0000015B"/>
    <w:multiLevelType w:val="singleLevel"/>
    <w:tmpl w:val="0000015B"/>
    <w:name w:val="WW8Num353"/>
    <w:lvl w:ilvl="0">
      <w:start w:val="4"/>
      <w:numFmt w:val="decimal"/>
      <w:lvlText w:val="%1."/>
      <w:lvlJc w:val="left"/>
      <w:pPr>
        <w:tabs>
          <w:tab w:val="num" w:pos="284"/>
        </w:tabs>
        <w:ind w:left="284" w:hanging="284"/>
      </w:pPr>
    </w:lvl>
  </w:abstractNum>
  <w:abstractNum w:abstractNumId="76">
    <w:nsid w:val="00000164"/>
    <w:multiLevelType w:val="singleLevel"/>
    <w:tmpl w:val="00000164"/>
    <w:name w:val="WW8Num363"/>
    <w:lvl w:ilvl="0">
      <w:start w:val="5"/>
      <w:numFmt w:val="decimal"/>
      <w:lvlText w:val="%1."/>
      <w:lvlJc w:val="left"/>
      <w:pPr>
        <w:tabs>
          <w:tab w:val="num" w:pos="284"/>
        </w:tabs>
        <w:ind w:left="284" w:hanging="284"/>
      </w:pPr>
    </w:lvl>
  </w:abstractNum>
  <w:abstractNum w:abstractNumId="77">
    <w:nsid w:val="00000169"/>
    <w:multiLevelType w:val="singleLevel"/>
    <w:tmpl w:val="00000169"/>
    <w:name w:val="WW8Num368"/>
    <w:lvl w:ilvl="0">
      <w:start w:val="1"/>
      <w:numFmt w:val="decimal"/>
      <w:lvlText w:val="%1."/>
      <w:lvlJc w:val="left"/>
      <w:pPr>
        <w:tabs>
          <w:tab w:val="num" w:pos="284"/>
        </w:tabs>
        <w:ind w:left="284" w:hanging="284"/>
      </w:pPr>
    </w:lvl>
  </w:abstractNum>
  <w:abstractNum w:abstractNumId="78">
    <w:nsid w:val="0000016C"/>
    <w:multiLevelType w:val="multilevel"/>
    <w:tmpl w:val="0000016C"/>
    <w:name w:val="WW8Num371"/>
    <w:lvl w:ilvl="0">
      <w:start w:val="1"/>
      <w:numFmt w:val="decimal"/>
      <w:lvlText w:val="%1."/>
      <w:lvlJc w:val="left"/>
      <w:pPr>
        <w:tabs>
          <w:tab w:val="num" w:pos="1134"/>
        </w:tabs>
        <w:ind w:left="1134" w:hanging="283"/>
      </w:pPr>
    </w:lvl>
    <w:lvl w:ilvl="1">
      <w:start w:val="1"/>
      <w:numFmt w:val="upperRoman"/>
      <w:lvlText w:val="%2."/>
      <w:lvlJc w:val="right"/>
      <w:pPr>
        <w:tabs>
          <w:tab w:val="num" w:pos="1260"/>
        </w:tabs>
        <w:ind w:left="1260" w:hanging="180"/>
      </w:pPr>
    </w:lvl>
    <w:lvl w:ilvl="2">
      <w:start w:val="3"/>
      <w:numFmt w:val="lowerLetter"/>
      <w:lvlText w:val="%3)"/>
      <w:lvlJc w:val="left"/>
      <w:pPr>
        <w:tabs>
          <w:tab w:val="num" w:pos="1134"/>
        </w:tabs>
        <w:ind w:left="1134" w:firstLine="0"/>
      </w:pPr>
      <w:rPr>
        <w:rFonts w:ascii="Arial (W1)" w:hAnsi="Arial (W1)"/>
        <w:b w:val="0"/>
        <w:i w:val="0"/>
        <w:color w:val="auto"/>
        <w:sz w:val="16"/>
        <w:szCs w:val="16"/>
      </w:rPr>
    </w:lvl>
    <w:lvl w:ilvl="3">
      <w:start w:val="1"/>
      <w:numFmt w:val="decimal"/>
      <w:lvlText w:val="%4."/>
      <w:lvlJc w:val="left"/>
      <w:pPr>
        <w:tabs>
          <w:tab w:val="num" w:pos="2803"/>
        </w:tabs>
        <w:ind w:left="2803" w:hanging="283"/>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nsid w:val="00000173"/>
    <w:multiLevelType w:val="multilevel"/>
    <w:tmpl w:val="00000173"/>
    <w:name w:val="WW8Num378"/>
    <w:lvl w:ilvl="0">
      <w:start w:val="1"/>
      <w:numFmt w:val="lowerLetter"/>
      <w:lvlText w:val="%1)"/>
      <w:lvlJc w:val="left"/>
      <w:pPr>
        <w:tabs>
          <w:tab w:val="num" w:pos="1080"/>
        </w:tabs>
        <w:ind w:left="1080" w:firstLine="0"/>
      </w:pPr>
      <w:rPr>
        <w:rFonts w:ascii="Arial (W1)" w:hAnsi="Arial (W1)"/>
        <w:b w:val="0"/>
        <w:i w:val="0"/>
        <w:color w:val="auto"/>
        <w:sz w:val="16"/>
        <w:szCs w:val="16"/>
      </w:rPr>
    </w:lvl>
    <w:lvl w:ilvl="1">
      <w:start w:val="8"/>
      <w:numFmt w:val="decimal"/>
      <w:lvlText w:val="%2."/>
      <w:lvlJc w:val="left"/>
      <w:pPr>
        <w:tabs>
          <w:tab w:val="num" w:pos="284"/>
        </w:tabs>
        <w:ind w:left="284" w:hanging="284"/>
      </w:pPr>
      <w:rPr>
        <w:b w:val="0"/>
        <w:i w:val="0"/>
        <w:color w:val="auto"/>
        <w:sz w:val="16"/>
        <w:szCs w:val="16"/>
      </w:rPr>
    </w:lvl>
    <w:lvl w:ilvl="2">
      <w:start w:val="1"/>
      <w:numFmt w:val="lowerLetter"/>
      <w:lvlText w:val="%3)"/>
      <w:lvlJc w:val="left"/>
      <w:pPr>
        <w:tabs>
          <w:tab w:val="num" w:pos="1980"/>
        </w:tabs>
        <w:ind w:left="1980" w:firstLine="0"/>
      </w:pPr>
      <w:rPr>
        <w:rFonts w:ascii="Arial (W1)" w:hAnsi="Arial (W1)"/>
        <w:b w:val="0"/>
        <w:i w:val="0"/>
        <w:color w:val="auto"/>
        <w:sz w:val="16"/>
        <w:szCs w:val="16"/>
      </w:rPr>
    </w:lvl>
    <w:lvl w:ilvl="3">
      <w:start w:val="1"/>
      <w:numFmt w:val="upperLetter"/>
      <w:lvlText w:val="%4."/>
      <w:lvlJc w:val="left"/>
      <w:pPr>
        <w:tabs>
          <w:tab w:val="num" w:pos="2520"/>
        </w:tabs>
        <w:ind w:left="2520" w:firstLine="0"/>
      </w:pPr>
      <w:rPr>
        <w:b w:val="0"/>
        <w:i w:val="0"/>
        <w:color w:val="auto"/>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0000174"/>
    <w:multiLevelType w:val="singleLevel"/>
    <w:tmpl w:val="00000174"/>
    <w:name w:val="WW8Num379"/>
    <w:lvl w:ilvl="0">
      <w:start w:val="1"/>
      <w:numFmt w:val="decimal"/>
      <w:lvlText w:val="%1."/>
      <w:lvlJc w:val="left"/>
      <w:pPr>
        <w:tabs>
          <w:tab w:val="num" w:pos="284"/>
        </w:tabs>
        <w:ind w:left="284" w:hanging="284"/>
      </w:pPr>
    </w:lvl>
  </w:abstractNum>
  <w:abstractNum w:abstractNumId="81">
    <w:nsid w:val="00000175"/>
    <w:multiLevelType w:val="singleLevel"/>
    <w:tmpl w:val="00000175"/>
    <w:name w:val="WW8Num380"/>
    <w:lvl w:ilvl="0">
      <w:start w:val="1"/>
      <w:numFmt w:val="decimal"/>
      <w:lvlText w:val="%1."/>
      <w:lvlJc w:val="left"/>
      <w:pPr>
        <w:tabs>
          <w:tab w:val="num" w:pos="284"/>
        </w:tabs>
        <w:ind w:left="284" w:hanging="284"/>
      </w:pPr>
    </w:lvl>
  </w:abstractNum>
  <w:abstractNum w:abstractNumId="82">
    <w:nsid w:val="00000176"/>
    <w:multiLevelType w:val="singleLevel"/>
    <w:tmpl w:val="00000176"/>
    <w:name w:val="WW8Num381"/>
    <w:lvl w:ilvl="0">
      <w:start w:val="1"/>
      <w:numFmt w:val="decimal"/>
      <w:lvlText w:val="%1."/>
      <w:lvlJc w:val="left"/>
      <w:pPr>
        <w:tabs>
          <w:tab w:val="num" w:pos="284"/>
        </w:tabs>
        <w:ind w:left="284" w:hanging="284"/>
      </w:pPr>
    </w:lvl>
  </w:abstractNum>
  <w:abstractNum w:abstractNumId="83">
    <w:nsid w:val="0000017E"/>
    <w:multiLevelType w:val="singleLevel"/>
    <w:tmpl w:val="0000017E"/>
    <w:name w:val="WW8Num389"/>
    <w:lvl w:ilvl="0">
      <w:start w:val="5"/>
      <w:numFmt w:val="decimal"/>
      <w:lvlText w:val="%1."/>
      <w:lvlJc w:val="left"/>
      <w:pPr>
        <w:tabs>
          <w:tab w:val="num" w:pos="284"/>
        </w:tabs>
        <w:ind w:left="284" w:hanging="284"/>
      </w:pPr>
    </w:lvl>
  </w:abstractNum>
  <w:abstractNum w:abstractNumId="84">
    <w:nsid w:val="00000184"/>
    <w:multiLevelType w:val="singleLevel"/>
    <w:tmpl w:val="00000184"/>
    <w:name w:val="WW8Num396"/>
    <w:lvl w:ilvl="0">
      <w:start w:val="1"/>
      <w:numFmt w:val="decimal"/>
      <w:lvlText w:val="%1."/>
      <w:lvlJc w:val="left"/>
      <w:pPr>
        <w:tabs>
          <w:tab w:val="num" w:pos="284"/>
        </w:tabs>
        <w:ind w:left="284" w:hanging="284"/>
      </w:pPr>
    </w:lvl>
  </w:abstractNum>
  <w:abstractNum w:abstractNumId="85">
    <w:nsid w:val="00000189"/>
    <w:multiLevelType w:val="multilevel"/>
    <w:tmpl w:val="00000189"/>
    <w:name w:val="WW8Num401"/>
    <w:lvl w:ilvl="0">
      <w:start w:val="1"/>
      <w:numFmt w:val="decimal"/>
      <w:lvlText w:val="%1)"/>
      <w:lvlJc w:val="left"/>
      <w:pPr>
        <w:tabs>
          <w:tab w:val="num" w:pos="346"/>
        </w:tabs>
        <w:ind w:left="346" w:hanging="360"/>
      </w:pPr>
      <w:rPr>
        <w:rFonts w:ascii="Arial" w:hAnsi="Arial"/>
        <w:b w:val="0"/>
        <w:i w:val="0"/>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4"/>
        </w:tabs>
        <w:ind w:left="284" w:hanging="284"/>
      </w:pPr>
      <w:rPr>
        <w:b w:val="0"/>
        <w:i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0000019C"/>
    <w:multiLevelType w:val="singleLevel"/>
    <w:tmpl w:val="0000019C"/>
    <w:name w:val="WW8Num420"/>
    <w:lvl w:ilvl="0">
      <w:start w:val="1"/>
      <w:numFmt w:val="decimal"/>
      <w:lvlText w:val="%1."/>
      <w:lvlJc w:val="left"/>
      <w:pPr>
        <w:tabs>
          <w:tab w:val="num" w:pos="373"/>
        </w:tabs>
        <w:ind w:left="353" w:hanging="340"/>
      </w:pPr>
    </w:lvl>
  </w:abstractNum>
  <w:abstractNum w:abstractNumId="87">
    <w:nsid w:val="0000019D"/>
    <w:multiLevelType w:val="singleLevel"/>
    <w:tmpl w:val="0000019D"/>
    <w:name w:val="WW8Num421"/>
    <w:lvl w:ilvl="0">
      <w:start w:val="1"/>
      <w:numFmt w:val="decimal"/>
      <w:lvlText w:val="%1."/>
      <w:lvlJc w:val="left"/>
      <w:pPr>
        <w:tabs>
          <w:tab w:val="num" w:pos="720"/>
        </w:tabs>
        <w:ind w:left="720" w:hanging="360"/>
      </w:pPr>
    </w:lvl>
  </w:abstractNum>
  <w:abstractNum w:abstractNumId="88">
    <w:nsid w:val="000001A4"/>
    <w:multiLevelType w:val="singleLevel"/>
    <w:tmpl w:val="000001A4"/>
    <w:name w:val="WW8Num428"/>
    <w:lvl w:ilvl="0">
      <w:start w:val="2"/>
      <w:numFmt w:val="decimal"/>
      <w:lvlText w:val="%1."/>
      <w:lvlJc w:val="left"/>
      <w:pPr>
        <w:tabs>
          <w:tab w:val="num" w:pos="284"/>
        </w:tabs>
        <w:ind w:left="284" w:hanging="284"/>
      </w:pPr>
    </w:lvl>
  </w:abstractNum>
  <w:abstractNum w:abstractNumId="89">
    <w:nsid w:val="000001A5"/>
    <w:multiLevelType w:val="multilevel"/>
    <w:tmpl w:val="000001A5"/>
    <w:name w:val="WW8Num429"/>
    <w:lvl w:ilvl="0">
      <w:start w:val="6"/>
      <w:numFmt w:val="decimal"/>
      <w:lvlText w:val="%1)"/>
      <w:lvlJc w:val="left"/>
      <w:pPr>
        <w:tabs>
          <w:tab w:val="num" w:pos="3163"/>
        </w:tabs>
        <w:ind w:left="3163" w:hanging="360"/>
      </w:pPr>
      <w:rPr>
        <w:rFonts w:ascii="Arial" w:hAnsi="Arial"/>
        <w:b w:val="0"/>
        <w:i w:val="0"/>
        <w:sz w:val="16"/>
        <w:szCs w:val="16"/>
      </w:rPr>
    </w:lvl>
    <w:lvl w:ilvl="1">
      <w:start w:val="1"/>
      <w:numFmt w:val="lowerLetter"/>
      <w:lvlText w:val="%2)"/>
      <w:lvlJc w:val="left"/>
      <w:pPr>
        <w:tabs>
          <w:tab w:val="num" w:pos="1080"/>
        </w:tabs>
        <w:ind w:left="1080" w:firstLine="0"/>
      </w:pPr>
      <w:rPr>
        <w:rFonts w:ascii="Arial (W1)" w:hAnsi="Arial (W1)"/>
        <w:b w:val="0"/>
        <w:i w:val="0"/>
        <w:color w:val="auto"/>
        <w:sz w:val="16"/>
        <w:szCs w:val="16"/>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0">
    <w:nsid w:val="000001A7"/>
    <w:multiLevelType w:val="singleLevel"/>
    <w:tmpl w:val="000001A7"/>
    <w:name w:val="WW8Num431"/>
    <w:lvl w:ilvl="0">
      <w:start w:val="1"/>
      <w:numFmt w:val="decimal"/>
      <w:lvlText w:val="%1."/>
      <w:lvlJc w:val="left"/>
      <w:pPr>
        <w:tabs>
          <w:tab w:val="num" w:pos="284"/>
        </w:tabs>
        <w:ind w:left="284" w:hanging="284"/>
      </w:pPr>
    </w:lvl>
  </w:abstractNum>
  <w:abstractNum w:abstractNumId="91">
    <w:nsid w:val="000001AD"/>
    <w:multiLevelType w:val="singleLevel"/>
    <w:tmpl w:val="000001AD"/>
    <w:name w:val="WW8Num437"/>
    <w:lvl w:ilvl="0">
      <w:start w:val="1"/>
      <w:numFmt w:val="decimal"/>
      <w:lvlText w:val="%1."/>
      <w:lvlJc w:val="left"/>
      <w:pPr>
        <w:tabs>
          <w:tab w:val="num" w:pos="284"/>
        </w:tabs>
        <w:ind w:left="284" w:hanging="284"/>
      </w:pPr>
    </w:lvl>
  </w:abstractNum>
  <w:abstractNum w:abstractNumId="92">
    <w:nsid w:val="000001B5"/>
    <w:multiLevelType w:val="singleLevel"/>
    <w:tmpl w:val="000001B5"/>
    <w:name w:val="WW8Num445"/>
    <w:lvl w:ilvl="0">
      <w:start w:val="1"/>
      <w:numFmt w:val="decimal"/>
      <w:lvlText w:val="%1."/>
      <w:lvlJc w:val="left"/>
      <w:pPr>
        <w:tabs>
          <w:tab w:val="num" w:pos="284"/>
        </w:tabs>
        <w:ind w:left="284" w:hanging="284"/>
      </w:pPr>
    </w:lvl>
  </w:abstractNum>
  <w:abstractNum w:abstractNumId="93">
    <w:nsid w:val="000001B6"/>
    <w:multiLevelType w:val="singleLevel"/>
    <w:tmpl w:val="000001B6"/>
    <w:name w:val="WW8Num446"/>
    <w:lvl w:ilvl="0">
      <w:start w:val="1"/>
      <w:numFmt w:val="decimal"/>
      <w:lvlText w:val="%1."/>
      <w:lvlJc w:val="left"/>
      <w:pPr>
        <w:tabs>
          <w:tab w:val="num" w:pos="284"/>
        </w:tabs>
        <w:ind w:left="284" w:hanging="284"/>
      </w:pPr>
    </w:lvl>
  </w:abstractNum>
  <w:abstractNum w:abstractNumId="94">
    <w:nsid w:val="000001B8"/>
    <w:multiLevelType w:val="singleLevel"/>
    <w:tmpl w:val="000001B8"/>
    <w:name w:val="WW8Num448"/>
    <w:lvl w:ilvl="0">
      <w:start w:val="2"/>
      <w:numFmt w:val="decimal"/>
      <w:lvlText w:val="%1."/>
      <w:lvlJc w:val="left"/>
      <w:pPr>
        <w:tabs>
          <w:tab w:val="num" w:pos="284"/>
        </w:tabs>
        <w:ind w:left="284" w:hanging="284"/>
      </w:pPr>
    </w:lvl>
  </w:abstractNum>
  <w:abstractNum w:abstractNumId="95">
    <w:nsid w:val="13393020"/>
    <w:multiLevelType w:val="hybridMultilevel"/>
    <w:tmpl w:val="DE620690"/>
    <w:name w:val="WW8Num362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6">
    <w:nsid w:val="2CFE518F"/>
    <w:multiLevelType w:val="singleLevel"/>
    <w:tmpl w:val="8B0CE182"/>
    <w:lvl w:ilvl="0">
      <w:start w:val="1"/>
      <w:numFmt w:val="lowerLetter"/>
      <w:lvlText w:val="%1)"/>
      <w:lvlJc w:val="left"/>
      <w:pPr>
        <w:tabs>
          <w:tab w:val="num" w:pos="360"/>
        </w:tabs>
        <w:ind w:left="360" w:firstLine="0"/>
      </w:pPr>
      <w:rPr>
        <w:rFonts w:ascii="Arial" w:hAnsi="Arial" w:cs="Arial" w:hint="default"/>
        <w:b w:val="0"/>
        <w:i w:val="0"/>
        <w:color w:val="auto"/>
        <w:sz w:val="22"/>
        <w:szCs w:val="22"/>
      </w:rPr>
    </w:lvl>
  </w:abstractNum>
  <w:abstractNum w:abstractNumId="97">
    <w:nsid w:val="33DB066F"/>
    <w:multiLevelType w:val="hybridMultilevel"/>
    <w:tmpl w:val="F88CD1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8">
    <w:nsid w:val="388F0CD5"/>
    <w:multiLevelType w:val="hybridMultilevel"/>
    <w:tmpl w:val="D98AFCAC"/>
    <w:name w:val="WW8Num362"/>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99">
    <w:nsid w:val="4C1867C0"/>
    <w:multiLevelType w:val="hybridMultilevel"/>
    <w:tmpl w:val="DC40135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0">
    <w:nsid w:val="50911077"/>
    <w:multiLevelType w:val="hybridMultilevel"/>
    <w:tmpl w:val="948C45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1">
    <w:nsid w:val="73BD7160"/>
    <w:multiLevelType w:val="hybridMultilevel"/>
    <w:tmpl w:val="9BC8DF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8"/>
  </w:num>
  <w:num w:numId="2">
    <w:abstractNumId w:val="56"/>
  </w:num>
  <w:num w:numId="3">
    <w:abstractNumId w:val="0"/>
  </w:num>
  <w:num w:numId="4">
    <w:abstractNumId w:val="62"/>
  </w:num>
  <w:num w:numId="5">
    <w:abstractNumId w:val="99"/>
  </w:num>
  <w:num w:numId="6">
    <w:abstractNumId w:val="95"/>
  </w:num>
  <w:num w:numId="7">
    <w:abstractNumId w:val="101"/>
  </w:num>
  <w:num w:numId="8">
    <w:abstractNumId w:val="100"/>
  </w:num>
  <w:num w:numId="9">
    <w:abstractNumId w:val="97"/>
  </w:num>
  <w:num w:numId="10">
    <w:abstractNumId w:val="27"/>
  </w:num>
  <w:num w:numId="11">
    <w:abstractNumId w:val="38"/>
  </w:num>
  <w:num w:numId="12">
    <w:abstractNumId w:val="64"/>
  </w:num>
  <w:num w:numId="13">
    <w:abstractNumId w:val="77"/>
  </w:num>
  <w:num w:numId="14">
    <w:abstractNumId w:val="90"/>
    <w:lvlOverride w:ilvl="0">
      <w:startOverride w:val="1"/>
    </w:lvlOverride>
  </w:num>
  <w:num w:numId="15">
    <w:abstractNumId w:val="69"/>
    <w:lvlOverride w:ilvl="0">
      <w:startOverride w:val="1"/>
    </w:lvlOverride>
  </w:num>
  <w:num w:numId="16">
    <w:abstractNumId w:val="52"/>
    <w:lvlOverride w:ilvl="0">
      <w:startOverride w:val="1"/>
    </w:lvlOverride>
  </w:num>
  <w:num w:numId="17">
    <w:abstractNumId w:val="3"/>
    <w:lvlOverride w:ilvl="0">
      <w:startOverride w:val="1"/>
    </w:lvlOverride>
  </w:num>
  <w:num w:numId="18">
    <w:abstractNumId w:val="93"/>
    <w:lvlOverride w:ilvl="0">
      <w:startOverride w:val="1"/>
    </w:lvlOverride>
  </w:num>
  <w:num w:numId="19">
    <w:abstractNumId w:val="42"/>
    <w:lvlOverride w:ilvl="0">
      <w:startOverride w:val="1"/>
    </w:lvlOverride>
  </w:num>
  <w:num w:numId="20">
    <w:abstractNumId w:val="87"/>
    <w:lvlOverride w:ilvl="0">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5"/>
    <w:lvlOverride w:ilvl="0">
      <w:startOverride w:val="2"/>
    </w:lvlOverride>
  </w:num>
  <w:num w:numId="23">
    <w:abstractNumId w:val="41"/>
    <w:lvlOverride w:ilvl="0">
      <w:startOverride w:val="1"/>
    </w:lvlOverride>
  </w:num>
  <w:num w:numId="24">
    <w:abstractNumId w:val="17"/>
    <w:lvlOverride w:ilvl="0">
      <w:startOverride w:val="1"/>
    </w:lvlOverride>
  </w:num>
  <w:num w:numId="25">
    <w:abstractNumId w:val="80"/>
    <w:lvlOverride w:ilvl="0">
      <w:startOverride w:val="1"/>
    </w:lvlOverride>
  </w:num>
  <w:num w:numId="26">
    <w:abstractNumId w:val="24"/>
    <w:lvlOverride w:ilvl="0">
      <w:startOverride w:val="1"/>
    </w:lvlOverride>
  </w:num>
  <w:num w:numId="27">
    <w:abstractNumId w:val="81"/>
    <w:lvlOverride w:ilvl="0">
      <w:startOverride w:val="1"/>
    </w:lvlOverride>
  </w:num>
  <w:num w:numId="28">
    <w:abstractNumId w:val="4"/>
    <w:lvlOverride w:ilvl="0">
      <w:startOverride w:val="1"/>
    </w:lvlOverride>
  </w:num>
  <w:num w:numId="29">
    <w:abstractNumId w:val="35"/>
    <w:lvlOverride w:ilvl="0">
      <w:startOverride w:val="1"/>
    </w:lvlOverride>
  </w:num>
  <w:num w:numId="3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num>
  <w:num w:numId="32">
    <w:abstractNumId w:val="3"/>
  </w:num>
  <w:num w:numId="33">
    <w:abstractNumId w:val="15"/>
  </w:num>
  <w:num w:numId="34">
    <w:abstractNumId w:val="42"/>
  </w:num>
  <w:num w:numId="35">
    <w:abstractNumId w:val="52"/>
  </w:num>
  <w:num w:numId="36">
    <w:abstractNumId w:val="55"/>
  </w:num>
  <w:num w:numId="37">
    <w:abstractNumId w:val="69"/>
  </w:num>
  <w:num w:numId="38">
    <w:abstractNumId w:val="87"/>
  </w:num>
  <w:num w:numId="39">
    <w:abstractNumId w:val="90"/>
  </w:num>
  <w:num w:numId="40">
    <w:abstractNumId w:val="4"/>
  </w:num>
  <w:num w:numId="41">
    <w:abstractNumId w:val="35"/>
  </w:num>
  <w:num w:numId="42">
    <w:abstractNumId w:val="81"/>
  </w:num>
  <w:num w:numId="43">
    <w:abstractNumId w:val="8"/>
  </w:num>
  <w:num w:numId="44">
    <w:abstractNumId w:val="85"/>
  </w:num>
  <w:num w:numId="45">
    <w:abstractNumId w:val="71"/>
    <w:lvlOverride w:ilvl="0">
      <w:startOverride w:val="1"/>
    </w:lvlOverride>
  </w:num>
  <w:num w:numId="46">
    <w:abstractNumId w:val="45"/>
    <w:lvlOverride w:ilvl="0">
      <w:startOverride w:val="1"/>
    </w:lvlOverride>
  </w:num>
  <w:num w:numId="47">
    <w:abstractNumId w:val="63"/>
    <w:lvlOverride w:ilvl="0">
      <w:startOverride w:val="1"/>
    </w:lvlOverride>
  </w:num>
  <w:num w:numId="48">
    <w:abstractNumId w:val="86"/>
    <w:lvlOverride w:ilvl="0">
      <w:startOverride w:val="1"/>
    </w:lvlOverride>
  </w:num>
  <w:num w:numId="49">
    <w:abstractNumId w:val="40"/>
    <w:lvlOverride w:ilvl="0">
      <w:startOverride w:val="1"/>
    </w:lvlOverride>
  </w:num>
  <w:num w:numId="50">
    <w:abstractNumId w:val="9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F79"/>
    <w:rsid w:val="00013E66"/>
    <w:rsid w:val="00037270"/>
    <w:rsid w:val="000977DA"/>
    <w:rsid w:val="000A5D5C"/>
    <w:rsid w:val="000C746C"/>
    <w:rsid w:val="001005CC"/>
    <w:rsid w:val="001061D9"/>
    <w:rsid w:val="00133054"/>
    <w:rsid w:val="00163528"/>
    <w:rsid w:val="00174E3D"/>
    <w:rsid w:val="00197C31"/>
    <w:rsid w:val="001B554B"/>
    <w:rsid w:val="001D505A"/>
    <w:rsid w:val="001E2F30"/>
    <w:rsid w:val="001E5B97"/>
    <w:rsid w:val="001F74D3"/>
    <w:rsid w:val="00204519"/>
    <w:rsid w:val="00221A6C"/>
    <w:rsid w:val="00231FD9"/>
    <w:rsid w:val="00242861"/>
    <w:rsid w:val="00247C3C"/>
    <w:rsid w:val="00293124"/>
    <w:rsid w:val="002B5C1E"/>
    <w:rsid w:val="00320E75"/>
    <w:rsid w:val="00346B26"/>
    <w:rsid w:val="00391A3A"/>
    <w:rsid w:val="003A7D22"/>
    <w:rsid w:val="003B02C7"/>
    <w:rsid w:val="00402C01"/>
    <w:rsid w:val="004119CC"/>
    <w:rsid w:val="00442FC0"/>
    <w:rsid w:val="00454418"/>
    <w:rsid w:val="0048113D"/>
    <w:rsid w:val="00492437"/>
    <w:rsid w:val="004B166B"/>
    <w:rsid w:val="004F1A54"/>
    <w:rsid w:val="004F76AA"/>
    <w:rsid w:val="0052741D"/>
    <w:rsid w:val="00542637"/>
    <w:rsid w:val="00574FD7"/>
    <w:rsid w:val="005F61CA"/>
    <w:rsid w:val="00643836"/>
    <w:rsid w:val="006665A0"/>
    <w:rsid w:val="006D24BB"/>
    <w:rsid w:val="00702724"/>
    <w:rsid w:val="00724C6D"/>
    <w:rsid w:val="00757F60"/>
    <w:rsid w:val="0076266A"/>
    <w:rsid w:val="0076499C"/>
    <w:rsid w:val="007A5C52"/>
    <w:rsid w:val="007B1DFA"/>
    <w:rsid w:val="007C4C58"/>
    <w:rsid w:val="007F2C8B"/>
    <w:rsid w:val="007F5192"/>
    <w:rsid w:val="008055C9"/>
    <w:rsid w:val="00830E68"/>
    <w:rsid w:val="008A7C9C"/>
    <w:rsid w:val="008C6EC5"/>
    <w:rsid w:val="008C7E22"/>
    <w:rsid w:val="008E5529"/>
    <w:rsid w:val="008E5FE2"/>
    <w:rsid w:val="008E703C"/>
    <w:rsid w:val="008F3E1E"/>
    <w:rsid w:val="008F48F2"/>
    <w:rsid w:val="009039D4"/>
    <w:rsid w:val="00911FBD"/>
    <w:rsid w:val="00920ED9"/>
    <w:rsid w:val="009411CC"/>
    <w:rsid w:val="009458F1"/>
    <w:rsid w:val="009602DA"/>
    <w:rsid w:val="009908E8"/>
    <w:rsid w:val="009A6725"/>
    <w:rsid w:val="009C3BA3"/>
    <w:rsid w:val="009C5FFE"/>
    <w:rsid w:val="00A17816"/>
    <w:rsid w:val="00A41BB4"/>
    <w:rsid w:val="00A51604"/>
    <w:rsid w:val="00A53B37"/>
    <w:rsid w:val="00A60A17"/>
    <w:rsid w:val="00A62473"/>
    <w:rsid w:val="00AB60AB"/>
    <w:rsid w:val="00AC7724"/>
    <w:rsid w:val="00B01852"/>
    <w:rsid w:val="00B61F0F"/>
    <w:rsid w:val="00B8048C"/>
    <w:rsid w:val="00BE1600"/>
    <w:rsid w:val="00C11F77"/>
    <w:rsid w:val="00C32482"/>
    <w:rsid w:val="00C35C27"/>
    <w:rsid w:val="00C416D1"/>
    <w:rsid w:val="00C51CC8"/>
    <w:rsid w:val="00C8216E"/>
    <w:rsid w:val="00CB7880"/>
    <w:rsid w:val="00CE0583"/>
    <w:rsid w:val="00CE0A6E"/>
    <w:rsid w:val="00D14F79"/>
    <w:rsid w:val="00D50AEB"/>
    <w:rsid w:val="00DA1EC9"/>
    <w:rsid w:val="00E0477C"/>
    <w:rsid w:val="00E33523"/>
    <w:rsid w:val="00E5642A"/>
    <w:rsid w:val="00ED34BC"/>
    <w:rsid w:val="00EE1150"/>
    <w:rsid w:val="00EF6BA2"/>
    <w:rsid w:val="00F0093E"/>
    <w:rsid w:val="00F148E8"/>
    <w:rsid w:val="00F153C2"/>
    <w:rsid w:val="00F6569D"/>
    <w:rsid w:val="00F779DA"/>
    <w:rsid w:val="00F93C4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F79"/>
    <w:pPr>
      <w:suppressAutoHyphens/>
      <w:spacing w:after="0" w:line="240" w:lineRule="auto"/>
      <w:jc w:val="both"/>
    </w:pPr>
    <w:rPr>
      <w:rFonts w:ascii="Arial" w:eastAsia="Times New Roman" w:hAnsi="Arial" w:cs="CG Times"/>
      <w:sz w:val="20"/>
      <w:szCs w:val="20"/>
      <w:lang w:eastAsia="ar-SA"/>
    </w:rPr>
  </w:style>
  <w:style w:type="paragraph" w:styleId="Ttulo3">
    <w:name w:val="heading 3"/>
    <w:basedOn w:val="Normal"/>
    <w:next w:val="Normal"/>
    <w:link w:val="Ttulo3Car"/>
    <w:qFormat/>
    <w:rsid w:val="0076499C"/>
    <w:pPr>
      <w:keepNext/>
      <w:numPr>
        <w:ilvl w:val="2"/>
        <w:numId w:val="1"/>
      </w:numPr>
      <w:tabs>
        <w:tab w:val="right" w:pos="5616"/>
        <w:tab w:val="right" w:pos="6480"/>
        <w:tab w:val="right" w:pos="7488"/>
        <w:tab w:val="right" w:pos="8352"/>
      </w:tabs>
      <w:ind w:right="2"/>
      <w:outlineLvl w:val="2"/>
    </w:pPr>
    <w:rPr>
      <w:b/>
      <w:sz w:val="1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E1600"/>
    <w:pPr>
      <w:ind w:left="720"/>
      <w:contextualSpacing/>
    </w:pPr>
  </w:style>
  <w:style w:type="character" w:customStyle="1" w:styleId="Ttulo3Car">
    <w:name w:val="Título 3 Car"/>
    <w:basedOn w:val="Fuentedeprrafopredeter"/>
    <w:link w:val="Ttulo3"/>
    <w:rsid w:val="0076499C"/>
    <w:rPr>
      <w:rFonts w:ascii="Arial" w:eastAsia="Times New Roman" w:hAnsi="Arial" w:cs="CG Times"/>
      <w:b/>
      <w:sz w:val="14"/>
      <w:szCs w:val="20"/>
      <w:lang w:val="es-ES_tradnl" w:eastAsia="ar-SA"/>
    </w:rPr>
  </w:style>
  <w:style w:type="paragraph" w:customStyle="1" w:styleId="Textoindependiente21">
    <w:name w:val="Texto independiente 21"/>
    <w:basedOn w:val="Normal"/>
    <w:rsid w:val="0076499C"/>
    <w:pPr>
      <w:overflowPunct w:val="0"/>
      <w:autoSpaceDE w:val="0"/>
      <w:textAlignment w:val="baseline"/>
    </w:pPr>
    <w:rPr>
      <w:sz w:val="16"/>
      <w:lang w:val="es-ES"/>
    </w:rPr>
  </w:style>
  <w:style w:type="paragraph" w:styleId="Encabezado">
    <w:name w:val="header"/>
    <w:basedOn w:val="Normal"/>
    <w:link w:val="EncabezadoCar"/>
    <w:semiHidden/>
    <w:rsid w:val="00911FBD"/>
    <w:pPr>
      <w:tabs>
        <w:tab w:val="center" w:pos="4419"/>
        <w:tab w:val="right" w:pos="8838"/>
      </w:tabs>
    </w:pPr>
  </w:style>
  <w:style w:type="character" w:customStyle="1" w:styleId="EncabezadoCar">
    <w:name w:val="Encabezado Car"/>
    <w:basedOn w:val="Fuentedeprrafopredeter"/>
    <w:link w:val="Encabezado"/>
    <w:semiHidden/>
    <w:rsid w:val="00911FBD"/>
    <w:rPr>
      <w:rFonts w:ascii="Arial" w:eastAsia="Times New Roman" w:hAnsi="Arial" w:cs="CG Times"/>
      <w:sz w:val="20"/>
      <w:szCs w:val="20"/>
      <w:lang w:eastAsia="ar-SA"/>
    </w:rPr>
  </w:style>
  <w:style w:type="paragraph" w:styleId="Piedepgina">
    <w:name w:val="footer"/>
    <w:basedOn w:val="Normal"/>
    <w:link w:val="PiedepginaCar"/>
    <w:semiHidden/>
    <w:rsid w:val="00911FBD"/>
    <w:pPr>
      <w:tabs>
        <w:tab w:val="center" w:pos="4419"/>
        <w:tab w:val="right" w:pos="8838"/>
      </w:tabs>
    </w:pPr>
  </w:style>
  <w:style w:type="character" w:customStyle="1" w:styleId="PiedepginaCar">
    <w:name w:val="Pie de página Car"/>
    <w:basedOn w:val="Fuentedeprrafopredeter"/>
    <w:link w:val="Piedepgina"/>
    <w:semiHidden/>
    <w:rsid w:val="00911FBD"/>
    <w:rPr>
      <w:rFonts w:ascii="Arial" w:eastAsia="Times New Roman" w:hAnsi="Arial" w:cs="CG Times"/>
      <w:sz w:val="20"/>
      <w:szCs w:val="20"/>
      <w:lang w:eastAsia="ar-SA"/>
    </w:rPr>
  </w:style>
  <w:style w:type="paragraph" w:customStyle="1" w:styleId="Textoindependiente31">
    <w:name w:val="Texto independiente 31"/>
    <w:basedOn w:val="Normal"/>
    <w:rsid w:val="006D24BB"/>
    <w:pPr>
      <w:tabs>
        <w:tab w:val="left" w:pos="6912"/>
      </w:tabs>
      <w:ind w:right="2"/>
    </w:pPr>
    <w:rPr>
      <w:sz w:val="14"/>
      <w:lang w:val="es-ES_tradnl"/>
    </w:rPr>
  </w:style>
  <w:style w:type="paragraph" w:styleId="Textodeglobo">
    <w:name w:val="Balloon Text"/>
    <w:basedOn w:val="Normal"/>
    <w:link w:val="TextodegloboCar"/>
    <w:uiPriority w:val="99"/>
    <w:semiHidden/>
    <w:unhideWhenUsed/>
    <w:rsid w:val="00221A6C"/>
    <w:rPr>
      <w:rFonts w:ascii="Tahoma" w:hAnsi="Tahoma" w:cs="Tahoma"/>
      <w:sz w:val="16"/>
      <w:szCs w:val="16"/>
    </w:rPr>
  </w:style>
  <w:style w:type="character" w:customStyle="1" w:styleId="TextodegloboCar">
    <w:name w:val="Texto de globo Car"/>
    <w:basedOn w:val="Fuentedeprrafopredeter"/>
    <w:link w:val="Textodeglobo"/>
    <w:uiPriority w:val="99"/>
    <w:semiHidden/>
    <w:rsid w:val="00221A6C"/>
    <w:rPr>
      <w:rFonts w:ascii="Tahoma" w:eastAsia="Times New Roman" w:hAnsi="Tahoma" w:cs="Tahoma"/>
      <w:sz w:val="16"/>
      <w:szCs w:val="16"/>
      <w:lang w:eastAsia="ar-SA"/>
    </w:rPr>
  </w:style>
  <w:style w:type="paragraph" w:styleId="Textoindependiente">
    <w:name w:val="Body Text"/>
    <w:basedOn w:val="Normal"/>
    <w:link w:val="TextoindependienteCar"/>
    <w:semiHidden/>
    <w:unhideWhenUsed/>
    <w:rsid w:val="008F48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8F48F2"/>
    <w:rPr>
      <w:rFonts w:ascii="Arial" w:eastAsia="Times New Roman" w:hAnsi="Arial" w:cs="CG Times"/>
      <w:sz w:val="14"/>
      <w:szCs w:val="20"/>
      <w:lang w:val="es-ES_tradnl" w:eastAsia="ar-SA"/>
    </w:rPr>
  </w:style>
  <w:style w:type="paragraph" w:customStyle="1" w:styleId="Textoindependiente22">
    <w:name w:val="Texto independiente 22"/>
    <w:basedOn w:val="Normal"/>
    <w:rsid w:val="00A41BB4"/>
    <w:pPr>
      <w:overflowPunct w:val="0"/>
      <w:autoSpaceDE w:val="0"/>
    </w:pPr>
    <w:rPr>
      <w:sz w:val="16"/>
      <w:lang w:val="es-ES"/>
    </w:rPr>
  </w:style>
  <w:style w:type="paragraph" w:customStyle="1" w:styleId="Sangra2detindependiente1">
    <w:name w:val="Sangría 2 de t. independiente1"/>
    <w:basedOn w:val="Normal"/>
    <w:rsid w:val="00A41BB4"/>
    <w:pPr>
      <w:overflowPunct w:val="0"/>
      <w:autoSpaceDE w:val="0"/>
      <w:ind w:left="284" w:hanging="284"/>
      <w:jc w:val="left"/>
    </w:pPr>
    <w:rPr>
      <w:b/>
      <w:sz w:val="16"/>
      <w:lang w:val="es-ES_tradnl"/>
    </w:rPr>
  </w:style>
  <w:style w:type="character" w:customStyle="1" w:styleId="apple-converted-space">
    <w:name w:val="apple-converted-space"/>
    <w:basedOn w:val="Fuentedeprrafopredeter"/>
    <w:rsid w:val="00133054"/>
  </w:style>
  <w:style w:type="character" w:styleId="Hipervnculo">
    <w:name w:val="Hyperlink"/>
    <w:basedOn w:val="Fuentedeprrafopredeter"/>
    <w:uiPriority w:val="99"/>
    <w:unhideWhenUsed/>
    <w:rsid w:val="00133054"/>
    <w:rPr>
      <w:color w:val="0000FF"/>
      <w:u w:val="single"/>
    </w:rPr>
  </w:style>
  <w:style w:type="paragraph" w:styleId="HTMLconformatoprevio">
    <w:name w:val="HTML Preformatted"/>
    <w:basedOn w:val="Normal"/>
    <w:link w:val="HTMLconformatoprevioCar"/>
    <w:uiPriority w:val="99"/>
    <w:semiHidden/>
    <w:unhideWhenUsed/>
    <w:rsid w:val="009C3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cs="Courier New"/>
      <w:lang w:eastAsia="es-MX"/>
    </w:rPr>
  </w:style>
  <w:style w:type="character" w:customStyle="1" w:styleId="HTMLconformatoprevioCar">
    <w:name w:val="HTML con formato previo Car"/>
    <w:basedOn w:val="Fuentedeprrafopredeter"/>
    <w:link w:val="HTMLconformatoprevio"/>
    <w:uiPriority w:val="99"/>
    <w:semiHidden/>
    <w:rsid w:val="009C3BA3"/>
    <w:rPr>
      <w:rFonts w:ascii="Courier New" w:eastAsia="Times New Roman" w:hAnsi="Courier New" w:cs="Courier New"/>
      <w:sz w:val="20"/>
      <w:szCs w:val="20"/>
      <w:lang w:eastAsia="es-MX"/>
    </w:rPr>
  </w:style>
  <w:style w:type="paragraph" w:customStyle="1" w:styleId="Pa2">
    <w:name w:val="Pa2"/>
    <w:basedOn w:val="Normal"/>
    <w:next w:val="Normal"/>
    <w:uiPriority w:val="99"/>
    <w:rsid w:val="00013E66"/>
    <w:pPr>
      <w:suppressAutoHyphens w:val="0"/>
      <w:autoSpaceDE w:val="0"/>
      <w:autoSpaceDN w:val="0"/>
      <w:adjustRightInd w:val="0"/>
      <w:spacing w:line="241" w:lineRule="atLeast"/>
      <w:jc w:val="left"/>
    </w:pPr>
    <w:rPr>
      <w:rFonts w:ascii="Helvetica 45 Light" w:eastAsiaTheme="minorHAnsi" w:hAnsi="Helvetica 45 Light" w:cs="Times New Roman"/>
      <w:sz w:val="24"/>
      <w:szCs w:val="24"/>
      <w:lang w:eastAsia="en-US"/>
    </w:rPr>
  </w:style>
  <w:style w:type="character" w:customStyle="1" w:styleId="A2">
    <w:name w:val="A2"/>
    <w:uiPriority w:val="99"/>
    <w:rsid w:val="00013E66"/>
    <w:rPr>
      <w:rFonts w:cs="Helvetica 45 Light"/>
      <w:color w:val="FFFFF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F79"/>
    <w:pPr>
      <w:suppressAutoHyphens/>
      <w:spacing w:after="0" w:line="240" w:lineRule="auto"/>
      <w:jc w:val="both"/>
    </w:pPr>
    <w:rPr>
      <w:rFonts w:ascii="Arial" w:eastAsia="Times New Roman" w:hAnsi="Arial" w:cs="CG Times"/>
      <w:sz w:val="20"/>
      <w:szCs w:val="20"/>
      <w:lang w:eastAsia="ar-SA"/>
    </w:rPr>
  </w:style>
  <w:style w:type="paragraph" w:styleId="Ttulo3">
    <w:name w:val="heading 3"/>
    <w:basedOn w:val="Normal"/>
    <w:next w:val="Normal"/>
    <w:link w:val="Ttulo3Car"/>
    <w:qFormat/>
    <w:rsid w:val="0076499C"/>
    <w:pPr>
      <w:keepNext/>
      <w:numPr>
        <w:ilvl w:val="2"/>
        <w:numId w:val="1"/>
      </w:numPr>
      <w:tabs>
        <w:tab w:val="right" w:pos="5616"/>
        <w:tab w:val="right" w:pos="6480"/>
        <w:tab w:val="right" w:pos="7488"/>
        <w:tab w:val="right" w:pos="8352"/>
      </w:tabs>
      <w:ind w:right="2"/>
      <w:outlineLvl w:val="2"/>
    </w:pPr>
    <w:rPr>
      <w:b/>
      <w:sz w:val="1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E1600"/>
    <w:pPr>
      <w:ind w:left="720"/>
      <w:contextualSpacing/>
    </w:pPr>
  </w:style>
  <w:style w:type="character" w:customStyle="1" w:styleId="Ttulo3Car">
    <w:name w:val="Título 3 Car"/>
    <w:basedOn w:val="Fuentedeprrafopredeter"/>
    <w:link w:val="Ttulo3"/>
    <w:rsid w:val="0076499C"/>
    <w:rPr>
      <w:rFonts w:ascii="Arial" w:eastAsia="Times New Roman" w:hAnsi="Arial" w:cs="CG Times"/>
      <w:b/>
      <w:sz w:val="14"/>
      <w:szCs w:val="20"/>
      <w:lang w:val="es-ES_tradnl" w:eastAsia="ar-SA"/>
    </w:rPr>
  </w:style>
  <w:style w:type="paragraph" w:customStyle="1" w:styleId="Textoindependiente21">
    <w:name w:val="Texto independiente 21"/>
    <w:basedOn w:val="Normal"/>
    <w:rsid w:val="0076499C"/>
    <w:pPr>
      <w:overflowPunct w:val="0"/>
      <w:autoSpaceDE w:val="0"/>
      <w:textAlignment w:val="baseline"/>
    </w:pPr>
    <w:rPr>
      <w:sz w:val="16"/>
      <w:lang w:val="es-ES"/>
    </w:rPr>
  </w:style>
  <w:style w:type="paragraph" w:styleId="Encabezado">
    <w:name w:val="header"/>
    <w:basedOn w:val="Normal"/>
    <w:link w:val="EncabezadoCar"/>
    <w:semiHidden/>
    <w:rsid w:val="00911FBD"/>
    <w:pPr>
      <w:tabs>
        <w:tab w:val="center" w:pos="4419"/>
        <w:tab w:val="right" w:pos="8838"/>
      </w:tabs>
    </w:pPr>
  </w:style>
  <w:style w:type="character" w:customStyle="1" w:styleId="EncabezadoCar">
    <w:name w:val="Encabezado Car"/>
    <w:basedOn w:val="Fuentedeprrafopredeter"/>
    <w:link w:val="Encabezado"/>
    <w:semiHidden/>
    <w:rsid w:val="00911FBD"/>
    <w:rPr>
      <w:rFonts w:ascii="Arial" w:eastAsia="Times New Roman" w:hAnsi="Arial" w:cs="CG Times"/>
      <w:sz w:val="20"/>
      <w:szCs w:val="20"/>
      <w:lang w:eastAsia="ar-SA"/>
    </w:rPr>
  </w:style>
  <w:style w:type="paragraph" w:styleId="Piedepgina">
    <w:name w:val="footer"/>
    <w:basedOn w:val="Normal"/>
    <w:link w:val="PiedepginaCar"/>
    <w:semiHidden/>
    <w:rsid w:val="00911FBD"/>
    <w:pPr>
      <w:tabs>
        <w:tab w:val="center" w:pos="4419"/>
        <w:tab w:val="right" w:pos="8838"/>
      </w:tabs>
    </w:pPr>
  </w:style>
  <w:style w:type="character" w:customStyle="1" w:styleId="PiedepginaCar">
    <w:name w:val="Pie de página Car"/>
    <w:basedOn w:val="Fuentedeprrafopredeter"/>
    <w:link w:val="Piedepgina"/>
    <w:semiHidden/>
    <w:rsid w:val="00911FBD"/>
    <w:rPr>
      <w:rFonts w:ascii="Arial" w:eastAsia="Times New Roman" w:hAnsi="Arial" w:cs="CG Times"/>
      <w:sz w:val="20"/>
      <w:szCs w:val="20"/>
      <w:lang w:eastAsia="ar-SA"/>
    </w:rPr>
  </w:style>
  <w:style w:type="paragraph" w:customStyle="1" w:styleId="Textoindependiente31">
    <w:name w:val="Texto independiente 31"/>
    <w:basedOn w:val="Normal"/>
    <w:rsid w:val="006D24BB"/>
    <w:pPr>
      <w:tabs>
        <w:tab w:val="left" w:pos="6912"/>
      </w:tabs>
      <w:ind w:right="2"/>
    </w:pPr>
    <w:rPr>
      <w:sz w:val="14"/>
      <w:lang w:val="es-ES_tradnl"/>
    </w:rPr>
  </w:style>
  <w:style w:type="paragraph" w:styleId="Textodeglobo">
    <w:name w:val="Balloon Text"/>
    <w:basedOn w:val="Normal"/>
    <w:link w:val="TextodegloboCar"/>
    <w:uiPriority w:val="99"/>
    <w:semiHidden/>
    <w:unhideWhenUsed/>
    <w:rsid w:val="00221A6C"/>
    <w:rPr>
      <w:rFonts w:ascii="Tahoma" w:hAnsi="Tahoma" w:cs="Tahoma"/>
      <w:sz w:val="16"/>
      <w:szCs w:val="16"/>
    </w:rPr>
  </w:style>
  <w:style w:type="character" w:customStyle="1" w:styleId="TextodegloboCar">
    <w:name w:val="Texto de globo Car"/>
    <w:basedOn w:val="Fuentedeprrafopredeter"/>
    <w:link w:val="Textodeglobo"/>
    <w:uiPriority w:val="99"/>
    <w:semiHidden/>
    <w:rsid w:val="00221A6C"/>
    <w:rPr>
      <w:rFonts w:ascii="Tahoma" w:eastAsia="Times New Roman" w:hAnsi="Tahoma" w:cs="Tahoma"/>
      <w:sz w:val="16"/>
      <w:szCs w:val="16"/>
      <w:lang w:eastAsia="ar-SA"/>
    </w:rPr>
  </w:style>
  <w:style w:type="paragraph" w:styleId="Textoindependiente">
    <w:name w:val="Body Text"/>
    <w:basedOn w:val="Normal"/>
    <w:link w:val="TextoindependienteCar"/>
    <w:semiHidden/>
    <w:unhideWhenUsed/>
    <w:rsid w:val="008F48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8F48F2"/>
    <w:rPr>
      <w:rFonts w:ascii="Arial" w:eastAsia="Times New Roman" w:hAnsi="Arial" w:cs="CG Times"/>
      <w:sz w:val="14"/>
      <w:szCs w:val="20"/>
      <w:lang w:val="es-ES_tradnl" w:eastAsia="ar-SA"/>
    </w:rPr>
  </w:style>
  <w:style w:type="paragraph" w:customStyle="1" w:styleId="Textoindependiente22">
    <w:name w:val="Texto independiente 22"/>
    <w:basedOn w:val="Normal"/>
    <w:rsid w:val="00A41BB4"/>
    <w:pPr>
      <w:overflowPunct w:val="0"/>
      <w:autoSpaceDE w:val="0"/>
    </w:pPr>
    <w:rPr>
      <w:sz w:val="16"/>
      <w:lang w:val="es-ES"/>
    </w:rPr>
  </w:style>
  <w:style w:type="paragraph" w:customStyle="1" w:styleId="Sangra2detindependiente1">
    <w:name w:val="Sangría 2 de t. independiente1"/>
    <w:basedOn w:val="Normal"/>
    <w:rsid w:val="00A41BB4"/>
    <w:pPr>
      <w:overflowPunct w:val="0"/>
      <w:autoSpaceDE w:val="0"/>
      <w:ind w:left="284" w:hanging="284"/>
      <w:jc w:val="left"/>
    </w:pPr>
    <w:rPr>
      <w:b/>
      <w:sz w:val="16"/>
      <w:lang w:val="es-ES_tradnl"/>
    </w:rPr>
  </w:style>
  <w:style w:type="character" w:customStyle="1" w:styleId="apple-converted-space">
    <w:name w:val="apple-converted-space"/>
    <w:basedOn w:val="Fuentedeprrafopredeter"/>
    <w:rsid w:val="00133054"/>
  </w:style>
  <w:style w:type="character" w:styleId="Hipervnculo">
    <w:name w:val="Hyperlink"/>
    <w:basedOn w:val="Fuentedeprrafopredeter"/>
    <w:uiPriority w:val="99"/>
    <w:unhideWhenUsed/>
    <w:rsid w:val="00133054"/>
    <w:rPr>
      <w:color w:val="0000FF"/>
      <w:u w:val="single"/>
    </w:rPr>
  </w:style>
  <w:style w:type="paragraph" w:styleId="HTMLconformatoprevio">
    <w:name w:val="HTML Preformatted"/>
    <w:basedOn w:val="Normal"/>
    <w:link w:val="HTMLconformatoprevioCar"/>
    <w:uiPriority w:val="99"/>
    <w:semiHidden/>
    <w:unhideWhenUsed/>
    <w:rsid w:val="009C3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cs="Courier New"/>
      <w:lang w:eastAsia="es-MX"/>
    </w:rPr>
  </w:style>
  <w:style w:type="character" w:customStyle="1" w:styleId="HTMLconformatoprevioCar">
    <w:name w:val="HTML con formato previo Car"/>
    <w:basedOn w:val="Fuentedeprrafopredeter"/>
    <w:link w:val="HTMLconformatoprevio"/>
    <w:uiPriority w:val="99"/>
    <w:semiHidden/>
    <w:rsid w:val="009C3BA3"/>
    <w:rPr>
      <w:rFonts w:ascii="Courier New" w:eastAsia="Times New Roman" w:hAnsi="Courier New" w:cs="Courier New"/>
      <w:sz w:val="20"/>
      <w:szCs w:val="20"/>
      <w:lang w:eastAsia="es-MX"/>
    </w:rPr>
  </w:style>
  <w:style w:type="paragraph" w:customStyle="1" w:styleId="Pa2">
    <w:name w:val="Pa2"/>
    <w:basedOn w:val="Normal"/>
    <w:next w:val="Normal"/>
    <w:uiPriority w:val="99"/>
    <w:rsid w:val="00013E66"/>
    <w:pPr>
      <w:suppressAutoHyphens w:val="0"/>
      <w:autoSpaceDE w:val="0"/>
      <w:autoSpaceDN w:val="0"/>
      <w:adjustRightInd w:val="0"/>
      <w:spacing w:line="241" w:lineRule="atLeast"/>
      <w:jc w:val="left"/>
    </w:pPr>
    <w:rPr>
      <w:rFonts w:ascii="Helvetica 45 Light" w:eastAsiaTheme="minorHAnsi" w:hAnsi="Helvetica 45 Light" w:cs="Times New Roman"/>
      <w:sz w:val="24"/>
      <w:szCs w:val="24"/>
      <w:lang w:eastAsia="en-US"/>
    </w:rPr>
  </w:style>
  <w:style w:type="character" w:customStyle="1" w:styleId="A2">
    <w:name w:val="A2"/>
    <w:uiPriority w:val="99"/>
    <w:rsid w:val="00013E66"/>
    <w:rPr>
      <w:rFonts w:cs="Helvetica 45 Light"/>
      <w:color w:val="FFFFF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98085">
      <w:bodyDiv w:val="1"/>
      <w:marLeft w:val="0"/>
      <w:marRight w:val="0"/>
      <w:marTop w:val="0"/>
      <w:marBottom w:val="0"/>
      <w:divBdr>
        <w:top w:val="none" w:sz="0" w:space="0" w:color="auto"/>
        <w:left w:val="none" w:sz="0" w:space="0" w:color="auto"/>
        <w:bottom w:val="none" w:sz="0" w:space="0" w:color="auto"/>
        <w:right w:val="none" w:sz="0" w:space="0" w:color="auto"/>
      </w:divBdr>
    </w:div>
    <w:div w:id="1488088964">
      <w:bodyDiv w:val="1"/>
      <w:marLeft w:val="0"/>
      <w:marRight w:val="0"/>
      <w:marTop w:val="0"/>
      <w:marBottom w:val="0"/>
      <w:divBdr>
        <w:top w:val="none" w:sz="0" w:space="0" w:color="auto"/>
        <w:left w:val="none" w:sz="0" w:space="0" w:color="auto"/>
        <w:bottom w:val="none" w:sz="0" w:space="0" w:color="auto"/>
        <w:right w:val="none" w:sz="0" w:space="0" w:color="auto"/>
      </w:divBdr>
    </w:div>
    <w:div w:id="2021345639">
      <w:bodyDiv w:val="1"/>
      <w:marLeft w:val="0"/>
      <w:marRight w:val="0"/>
      <w:marTop w:val="0"/>
      <w:marBottom w:val="0"/>
      <w:divBdr>
        <w:top w:val="none" w:sz="0" w:space="0" w:color="auto"/>
        <w:left w:val="none" w:sz="0" w:space="0" w:color="auto"/>
        <w:bottom w:val="none" w:sz="0" w:space="0" w:color="auto"/>
        <w:right w:val="none" w:sz="0" w:space="0" w:color="auto"/>
      </w:divBdr>
    </w:div>
    <w:div w:id="202454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EBAEC-EB1B-4292-9FCA-BFDB7C1E1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1834</Words>
  <Characters>10087</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11898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J1007</dc:creator>
  <cp:keywords/>
  <dc:description/>
  <cp:lastModifiedBy>J1007</cp:lastModifiedBy>
  <cp:revision>10</cp:revision>
  <dcterms:created xsi:type="dcterms:W3CDTF">2014-05-15T00:45:00Z</dcterms:created>
  <dcterms:modified xsi:type="dcterms:W3CDTF">2014-05-20T20:31:00Z</dcterms:modified>
</cp:coreProperties>
</file>